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6808B2" w:rsidP="00A13E63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82.65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B01992" w:rsidRPr="000D67AD" w:rsidRDefault="00B0199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B01992" w:rsidRPr="000D67AD" w:rsidRDefault="00B0199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B01992" w:rsidRPr="000D67AD" w:rsidRDefault="00B0199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B01992" w:rsidRPr="000D67AD" w:rsidRDefault="00B0199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B01992" w:rsidRPr="000D67AD" w:rsidRDefault="00B0199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B01992" w:rsidRPr="000D67AD" w:rsidRDefault="00B0199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B01992" w:rsidRPr="000D67AD" w:rsidRDefault="00B01992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B01992" w:rsidRPr="000D67AD" w:rsidRDefault="00B01992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B01992" w:rsidRPr="000D67AD" w:rsidRDefault="00B0199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B01992" w:rsidRPr="001F3460" w:rsidRDefault="00B01992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1F346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1F346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1F346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1F346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1F346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1F346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1F346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6969B3" w:rsidRDefault="007556FF" w:rsidP="006969B3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556FF" w:rsidRPr="006969B3" w:rsidRDefault="007556FF" w:rsidP="006969B3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5C08CA" w:rsidRDefault="005C08CA" w:rsidP="006969B3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6969B3" w:rsidRPr="006969B3" w:rsidRDefault="006969B3" w:rsidP="006969B3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закупочной комиссии </w:t>
      </w:r>
      <w:r w:rsidR="006969B3">
        <w:rPr>
          <w:sz w:val="24"/>
          <w:szCs w:val="24"/>
        </w:rPr>
        <w:t>–</w:t>
      </w:r>
    </w:p>
    <w:p w:rsidR="006969B3" w:rsidRDefault="006969B3" w:rsidP="007556FF">
      <w:pPr>
        <w:spacing w:line="240" w:lineRule="auto"/>
        <w:jc w:val="right"/>
        <w:rPr>
          <w:sz w:val="24"/>
          <w:szCs w:val="24"/>
        </w:rPr>
      </w:pPr>
      <w:r w:rsidRPr="006969B3">
        <w:rPr>
          <w:sz w:val="24"/>
          <w:szCs w:val="24"/>
        </w:rPr>
        <w:t xml:space="preserve">заместитель генерального директора </w:t>
      </w:r>
      <w:r>
        <w:rPr>
          <w:sz w:val="24"/>
          <w:szCs w:val="24"/>
        </w:rPr>
        <w:t>–</w:t>
      </w:r>
    </w:p>
    <w:p w:rsidR="006969B3" w:rsidRDefault="006969B3" w:rsidP="007556FF">
      <w:pPr>
        <w:spacing w:line="240" w:lineRule="auto"/>
        <w:jc w:val="right"/>
        <w:rPr>
          <w:sz w:val="24"/>
          <w:szCs w:val="24"/>
        </w:rPr>
      </w:pPr>
      <w:r w:rsidRPr="006969B3">
        <w:rPr>
          <w:sz w:val="24"/>
          <w:szCs w:val="24"/>
        </w:rPr>
        <w:t>директор филиала ПАО «МРСК Центра» -</w:t>
      </w:r>
    </w:p>
    <w:p w:rsidR="007556FF" w:rsidRPr="00C12FA4" w:rsidRDefault="006969B3" w:rsidP="007556FF">
      <w:pPr>
        <w:spacing w:line="240" w:lineRule="auto"/>
        <w:jc w:val="right"/>
        <w:rPr>
          <w:sz w:val="24"/>
          <w:szCs w:val="24"/>
        </w:rPr>
      </w:pPr>
      <w:r w:rsidRPr="006969B3">
        <w:rPr>
          <w:sz w:val="24"/>
          <w:szCs w:val="24"/>
        </w:rPr>
        <w:t>«Смоленскэнерго»</w:t>
      </w:r>
    </w:p>
    <w:p w:rsidR="007556FF" w:rsidRDefault="007556FF" w:rsidP="007556FF">
      <w:pPr>
        <w:spacing w:line="240" w:lineRule="auto"/>
        <w:jc w:val="right"/>
      </w:pPr>
    </w:p>
    <w:p w:rsidR="009C6DFC" w:rsidRPr="00C12FA4" w:rsidRDefault="009C6DFC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____________________ </w:t>
      </w:r>
      <w:r w:rsidR="006969B3">
        <w:rPr>
          <w:sz w:val="24"/>
          <w:szCs w:val="24"/>
        </w:rPr>
        <w:t>С.Р. Агамалиев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«</w:t>
      </w:r>
      <w:r w:rsidR="006969B3">
        <w:rPr>
          <w:sz w:val="24"/>
          <w:szCs w:val="24"/>
        </w:rPr>
        <w:t>27</w:t>
      </w:r>
      <w:r w:rsidRPr="00C12FA4">
        <w:rPr>
          <w:sz w:val="24"/>
          <w:szCs w:val="24"/>
        </w:rPr>
        <w:t xml:space="preserve">» </w:t>
      </w:r>
      <w:r w:rsidR="006969B3">
        <w:rPr>
          <w:sz w:val="24"/>
          <w:szCs w:val="24"/>
        </w:rPr>
        <w:t xml:space="preserve">февраля </w:t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6969B3" w:rsidRDefault="007556FF" w:rsidP="006969B3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</w:t>
      </w:r>
      <w:r w:rsidR="006969B3" w:rsidRPr="006969B3">
        <w:rPr>
          <w:b/>
          <w:kern w:val="36"/>
          <w:sz w:val="24"/>
          <w:szCs w:val="24"/>
        </w:rPr>
        <w:t>0130-СМ-18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</w:t>
      </w:r>
      <w:r w:rsidR="006969B3">
        <w:rPr>
          <w:b/>
          <w:kern w:val="36"/>
          <w:sz w:val="24"/>
          <w:szCs w:val="24"/>
        </w:rPr>
        <w:t xml:space="preserve">«27» февраля </w:t>
      </w:r>
      <w:r w:rsidR="009C6DFC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6969B3" w:rsidRDefault="00717F60" w:rsidP="006969B3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6969B3" w:rsidRDefault="00717F60" w:rsidP="006969B3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6969B3" w:rsidRDefault="00717F60" w:rsidP="006969B3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6969B3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6969B3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6969B3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6969B3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366652" w:rsidRPr="0043436A">
        <w:rPr>
          <w:b/>
          <w:sz w:val="24"/>
          <w:szCs w:val="24"/>
        </w:rPr>
        <w:t>Договор</w:t>
      </w:r>
      <w:r w:rsidR="0043436A" w:rsidRPr="0043436A">
        <w:rPr>
          <w:b/>
          <w:sz w:val="24"/>
          <w:szCs w:val="24"/>
        </w:rPr>
        <w:t>а</w:t>
      </w:r>
      <w:proofErr w:type="gramEnd"/>
      <w:r w:rsidR="00366652" w:rsidRPr="0043436A">
        <w:rPr>
          <w:b/>
          <w:sz w:val="24"/>
          <w:szCs w:val="24"/>
        </w:rPr>
        <w:t xml:space="preserve"> на </w:t>
      </w:r>
      <w:r w:rsidR="0043436A" w:rsidRPr="0043436A">
        <w:rPr>
          <w:b/>
          <w:sz w:val="24"/>
          <w:szCs w:val="24"/>
        </w:rPr>
        <w:t>оказание услуг по техническому обслуживанию кондиционеров и сплит-систем в зданиях и сооружениях для нужд ПАО «МРСК Центра» (филиала «Смоленскэнерго»)</w:t>
      </w:r>
    </w:p>
    <w:p w:rsidR="007556FF" w:rsidRPr="00C12FA4" w:rsidRDefault="007556FF" w:rsidP="006969B3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6969B3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>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</w:p>
    <w:p w:rsidR="00717F60" w:rsidRPr="006969B3" w:rsidRDefault="00717F60" w:rsidP="006969B3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6969B3" w:rsidRDefault="00717F60" w:rsidP="006969B3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6969B3" w:rsidRPr="00C12FA4" w:rsidRDefault="006969B3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 w:rsidR="0043436A">
        <w:rPr>
          <w:sz w:val="24"/>
          <w:szCs w:val="24"/>
        </w:rPr>
        <w:t>Смоленск</w:t>
      </w:r>
      <w:r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C841EC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60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</w:t>
      </w:r>
      <w:r w:rsidR="006969B3">
        <w:rPr>
          <w:noProof/>
        </w:rPr>
        <w:t xml:space="preserve"> </w:t>
      </w:r>
      <w:r>
        <w:rPr>
          <w:noProof/>
        </w:rPr>
        <w:t>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94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B01992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B01992">
        <w:t>Общие сведения о процедуре запроса предложений</w:t>
      </w:r>
      <w:bookmarkEnd w:id="9"/>
    </w:p>
    <w:p w:rsidR="005B75A6" w:rsidRPr="00B01992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B01992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B01992">
        <w:rPr>
          <w:iCs/>
          <w:sz w:val="24"/>
          <w:szCs w:val="24"/>
        </w:rPr>
        <w:t>– ПАО «МРСК Центра» (далее – Заказчик или Организатор)</w:t>
      </w:r>
      <w:r w:rsidRPr="00B01992">
        <w:rPr>
          <w:iCs/>
          <w:sz w:val="24"/>
          <w:szCs w:val="24"/>
        </w:rPr>
        <w:t xml:space="preserve"> (почтовый адрес:</w:t>
      </w:r>
      <w:proofErr w:type="gramEnd"/>
      <w:r w:rsidR="007556FF" w:rsidRPr="00B01992">
        <w:rPr>
          <w:iCs/>
          <w:sz w:val="24"/>
          <w:szCs w:val="24"/>
        </w:rPr>
        <w:t xml:space="preserve"> РФ, 127018, г. Москва, ул. 2-я Ямская, 4</w:t>
      </w:r>
      <w:r w:rsidR="00EC1043" w:rsidRPr="00B01992">
        <w:rPr>
          <w:iCs/>
          <w:sz w:val="24"/>
          <w:szCs w:val="24"/>
        </w:rPr>
        <w:t>, с</w:t>
      </w:r>
      <w:r w:rsidRPr="00B01992">
        <w:rPr>
          <w:iCs/>
          <w:sz w:val="24"/>
          <w:szCs w:val="24"/>
        </w:rPr>
        <w:t xml:space="preserve">екретарь Закупочной комиссии – </w:t>
      </w:r>
      <w:r w:rsidR="001F3460" w:rsidRPr="00B01992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А.А., контактный телефон (4812) 42-95-08, адрес электронной почты: </w:t>
      </w:r>
      <w:hyperlink r:id="rId18" w:history="1">
        <w:r w:rsidR="001F3460" w:rsidRPr="00B01992">
          <w:rPr>
            <w:rStyle w:val="a7"/>
            <w:iCs/>
            <w:sz w:val="24"/>
            <w:szCs w:val="24"/>
          </w:rPr>
          <w:t>L</w:t>
        </w:r>
        <w:r w:rsidR="001F3460" w:rsidRPr="00B01992">
          <w:rPr>
            <w:rStyle w:val="a7"/>
            <w:iCs/>
            <w:sz w:val="24"/>
            <w:szCs w:val="24"/>
            <w:lang w:val="en-US"/>
          </w:rPr>
          <w:t>ebedev</w:t>
        </w:r>
        <w:r w:rsidR="001F3460" w:rsidRPr="00B01992">
          <w:rPr>
            <w:rStyle w:val="a7"/>
            <w:iCs/>
            <w:sz w:val="24"/>
            <w:szCs w:val="24"/>
          </w:rPr>
          <w:t>.</w:t>
        </w:r>
        <w:r w:rsidR="001F3460" w:rsidRPr="00B01992">
          <w:rPr>
            <w:rStyle w:val="a7"/>
            <w:iCs/>
            <w:sz w:val="24"/>
            <w:szCs w:val="24"/>
            <w:lang w:val="en-US"/>
          </w:rPr>
          <w:t>AAL</w:t>
        </w:r>
        <w:r w:rsidR="001F3460" w:rsidRPr="00B01992">
          <w:rPr>
            <w:rStyle w:val="a7"/>
            <w:iCs/>
            <w:sz w:val="24"/>
            <w:szCs w:val="24"/>
          </w:rPr>
          <w:t>@mrsk-1.ru</w:t>
        </w:r>
      </w:hyperlink>
      <w:r w:rsidR="001F3460" w:rsidRPr="00B01992">
        <w:rPr>
          <w:iCs/>
          <w:sz w:val="24"/>
          <w:szCs w:val="24"/>
        </w:rPr>
        <w:t>,</w:t>
      </w:r>
      <w:r w:rsidR="001F3460" w:rsidRPr="00B01992">
        <w:rPr>
          <w:sz w:val="24"/>
          <w:szCs w:val="24"/>
        </w:rPr>
        <w:t xml:space="preserve"> </w:t>
      </w:r>
      <w:r w:rsidR="001F3460" w:rsidRPr="00B01992">
        <w:rPr>
          <w:iCs/>
          <w:sz w:val="24"/>
          <w:szCs w:val="24"/>
        </w:rPr>
        <w:t>ответственное лицо –</w:t>
      </w:r>
      <w:r w:rsidR="001F3460" w:rsidRPr="00B01992">
        <w:rPr>
          <w:sz w:val="24"/>
          <w:szCs w:val="24"/>
        </w:rPr>
        <w:t xml:space="preserve"> </w:t>
      </w:r>
      <w:r w:rsidR="001F3460" w:rsidRPr="00B01992">
        <w:rPr>
          <w:iCs/>
          <w:sz w:val="24"/>
          <w:szCs w:val="24"/>
        </w:rPr>
        <w:t xml:space="preserve">Кудрявцева Татьяна Владимировна, контактный телефон (4812) 42-95-56, адрес электронной почты: </w:t>
      </w:r>
      <w:hyperlink r:id="rId19" w:history="1">
        <w:proofErr w:type="gramStart"/>
        <w:r w:rsidR="001F3460" w:rsidRPr="00B01992">
          <w:rPr>
            <w:rStyle w:val="a7"/>
            <w:iCs/>
            <w:sz w:val="24"/>
            <w:szCs w:val="24"/>
          </w:rPr>
          <w:t>Kudryavtseva.TV@mrsk-1.ru</w:t>
        </w:r>
      </w:hyperlink>
      <w:r w:rsidR="001F3460" w:rsidRPr="00B01992">
        <w:rPr>
          <w:iCs/>
          <w:sz w:val="24"/>
          <w:szCs w:val="24"/>
        </w:rPr>
        <w:t xml:space="preserve">, </w:t>
      </w:r>
      <w:r w:rsidR="004B5EB3" w:rsidRPr="00B01992">
        <w:rPr>
          <w:iCs/>
          <w:sz w:val="24"/>
          <w:szCs w:val="24"/>
        </w:rPr>
        <w:t>Извещени</w:t>
      </w:r>
      <w:r w:rsidRPr="00B01992">
        <w:rPr>
          <w:iCs/>
          <w:sz w:val="24"/>
          <w:szCs w:val="24"/>
        </w:rPr>
        <w:t>ем</w:t>
      </w:r>
      <w:r w:rsidRPr="00B01992">
        <w:rPr>
          <w:sz w:val="24"/>
          <w:szCs w:val="24"/>
        </w:rPr>
        <w:t xml:space="preserve"> о проведении открытого </w:t>
      </w:r>
      <w:r w:rsidRPr="00B01992">
        <w:rPr>
          <w:iCs/>
          <w:sz w:val="24"/>
          <w:szCs w:val="24"/>
        </w:rPr>
        <w:t>запроса предложений</w:t>
      </w:r>
      <w:r w:rsidRPr="00B01992">
        <w:rPr>
          <w:sz w:val="24"/>
          <w:szCs w:val="24"/>
        </w:rPr>
        <w:t xml:space="preserve">, опубликованным </w:t>
      </w:r>
      <w:r w:rsidRPr="00B01992">
        <w:rPr>
          <w:b/>
          <w:sz w:val="24"/>
          <w:szCs w:val="24"/>
        </w:rPr>
        <w:t>«</w:t>
      </w:r>
      <w:r w:rsidR="006969B3" w:rsidRPr="00B01992">
        <w:rPr>
          <w:b/>
          <w:sz w:val="24"/>
          <w:szCs w:val="24"/>
        </w:rPr>
        <w:t>28</w:t>
      </w:r>
      <w:r w:rsidRPr="00B01992">
        <w:rPr>
          <w:b/>
          <w:sz w:val="24"/>
          <w:szCs w:val="24"/>
        </w:rPr>
        <w:t xml:space="preserve">» </w:t>
      </w:r>
      <w:r w:rsidR="006969B3" w:rsidRPr="00B01992">
        <w:rPr>
          <w:b/>
          <w:sz w:val="24"/>
          <w:szCs w:val="24"/>
        </w:rPr>
        <w:t xml:space="preserve">февраля </w:t>
      </w:r>
      <w:r w:rsidR="009C6DFC" w:rsidRPr="00B01992">
        <w:rPr>
          <w:b/>
          <w:sz w:val="24"/>
          <w:szCs w:val="24"/>
        </w:rPr>
        <w:t>2018</w:t>
      </w:r>
      <w:r w:rsidRPr="00B01992">
        <w:rPr>
          <w:b/>
          <w:sz w:val="24"/>
          <w:szCs w:val="24"/>
        </w:rPr>
        <w:t xml:space="preserve"> г.</w:t>
      </w:r>
      <w:r w:rsidRPr="00B01992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B01992">
          <w:rPr>
            <w:rStyle w:val="a7"/>
            <w:sz w:val="24"/>
            <w:szCs w:val="24"/>
          </w:rPr>
          <w:t>www.zakupki.</w:t>
        </w:r>
        <w:r w:rsidR="00345CCA" w:rsidRPr="00B01992">
          <w:rPr>
            <w:rStyle w:val="a7"/>
            <w:sz w:val="24"/>
            <w:szCs w:val="24"/>
            <w:lang w:val="en-US"/>
          </w:rPr>
          <w:t>gov</w:t>
        </w:r>
        <w:r w:rsidR="00345CCA" w:rsidRPr="00B01992">
          <w:rPr>
            <w:rStyle w:val="a7"/>
            <w:sz w:val="24"/>
            <w:szCs w:val="24"/>
          </w:rPr>
          <w:t>.ru</w:t>
        </w:r>
      </w:hyperlink>
      <w:r w:rsidRPr="00B01992">
        <w:rPr>
          <w:sz w:val="24"/>
          <w:szCs w:val="24"/>
        </w:rPr>
        <w:t>),</w:t>
      </w:r>
      <w:r w:rsidR="009D7F01" w:rsidRPr="00B01992">
        <w:rPr>
          <w:iCs/>
          <w:sz w:val="24"/>
          <w:szCs w:val="24"/>
        </w:rPr>
        <w:t xml:space="preserve"> </w:t>
      </w:r>
      <w:r w:rsidR="009D7F01" w:rsidRPr="00B01992">
        <w:rPr>
          <w:sz w:val="24"/>
          <w:szCs w:val="24"/>
        </w:rPr>
        <w:t xml:space="preserve">на сайте </w:t>
      </w:r>
      <w:r w:rsidR="007556FF" w:rsidRPr="00B01992">
        <w:rPr>
          <w:iCs/>
          <w:sz w:val="24"/>
          <w:szCs w:val="24"/>
        </w:rPr>
        <w:t>ПАО «МРСК Центра»</w:t>
      </w:r>
      <w:r w:rsidR="009D7F01" w:rsidRPr="00B01992">
        <w:rPr>
          <w:sz w:val="24"/>
          <w:szCs w:val="24"/>
        </w:rPr>
        <w:t xml:space="preserve"> (</w:t>
      </w:r>
      <w:hyperlink r:id="rId21" w:history="1">
        <w:r w:rsidR="007556FF" w:rsidRPr="00B01992">
          <w:rPr>
            <w:rStyle w:val="a7"/>
            <w:sz w:val="24"/>
            <w:szCs w:val="24"/>
          </w:rPr>
          <w:t>www.mrsk-1.ru</w:t>
        </w:r>
      </w:hyperlink>
      <w:r w:rsidR="00862664" w:rsidRPr="00B01992">
        <w:rPr>
          <w:sz w:val="24"/>
          <w:szCs w:val="24"/>
        </w:rPr>
        <w:t>)</w:t>
      </w:r>
      <w:r w:rsidR="00702B2C" w:rsidRPr="00B01992">
        <w:rPr>
          <w:sz w:val="24"/>
          <w:szCs w:val="24"/>
        </w:rPr>
        <w:t xml:space="preserve">, на сайте ЭТП, указанном в п. </w:t>
      </w:r>
      <w:r w:rsidR="00402725" w:rsidRPr="00B01992">
        <w:rPr>
          <w:sz w:val="24"/>
          <w:szCs w:val="24"/>
        </w:rPr>
        <w:fldChar w:fldCharType="begin"/>
      </w:r>
      <w:r w:rsidR="00402725" w:rsidRPr="00B01992">
        <w:rPr>
          <w:sz w:val="24"/>
          <w:szCs w:val="24"/>
        </w:rPr>
        <w:instrText xml:space="preserve"> REF _Ref440269836 \r \h  \* MERGEFORMAT </w:instrText>
      </w:r>
      <w:r w:rsidR="00402725" w:rsidRPr="00B01992">
        <w:rPr>
          <w:sz w:val="24"/>
          <w:szCs w:val="24"/>
        </w:rPr>
      </w:r>
      <w:r w:rsidR="00402725" w:rsidRPr="00B01992">
        <w:rPr>
          <w:sz w:val="24"/>
          <w:szCs w:val="24"/>
        </w:rPr>
        <w:fldChar w:fldCharType="separate"/>
      </w:r>
      <w:r w:rsidR="00090FCB" w:rsidRPr="00B01992">
        <w:rPr>
          <w:sz w:val="24"/>
          <w:szCs w:val="24"/>
        </w:rPr>
        <w:t>1.1.2</w:t>
      </w:r>
      <w:r w:rsidR="00402725" w:rsidRPr="00B01992">
        <w:rPr>
          <w:sz w:val="24"/>
          <w:szCs w:val="24"/>
        </w:rPr>
        <w:fldChar w:fldCharType="end"/>
      </w:r>
      <w:r w:rsidR="00702B2C" w:rsidRPr="00B01992">
        <w:rPr>
          <w:sz w:val="24"/>
          <w:szCs w:val="24"/>
        </w:rPr>
        <w:t xml:space="preserve"> настоящей Документации,</w:t>
      </w:r>
      <w:r w:rsidR="009A7733" w:rsidRPr="00B01992">
        <w:rPr>
          <w:iCs/>
          <w:sz w:val="24"/>
          <w:szCs w:val="24"/>
        </w:rPr>
        <w:t xml:space="preserve"> </w:t>
      </w:r>
      <w:r w:rsidRPr="00B01992">
        <w:rPr>
          <w:iCs/>
          <w:sz w:val="24"/>
          <w:szCs w:val="24"/>
        </w:rPr>
        <w:t>приг</w:t>
      </w:r>
      <w:r w:rsidRPr="00B01992">
        <w:rPr>
          <w:sz w:val="24"/>
          <w:szCs w:val="24"/>
        </w:rPr>
        <w:t>ласило юридических лиц</w:t>
      </w:r>
      <w:r w:rsidR="005B75A6" w:rsidRPr="00B01992">
        <w:rPr>
          <w:sz w:val="24"/>
          <w:szCs w:val="24"/>
        </w:rPr>
        <w:t xml:space="preserve"> и физических лиц (в т.</w:t>
      </w:r>
      <w:r w:rsidR="003129D4" w:rsidRPr="00B01992">
        <w:rPr>
          <w:sz w:val="24"/>
          <w:szCs w:val="24"/>
        </w:rPr>
        <w:t xml:space="preserve"> </w:t>
      </w:r>
      <w:r w:rsidR="005B75A6" w:rsidRPr="00B01992">
        <w:rPr>
          <w:sz w:val="24"/>
          <w:szCs w:val="24"/>
        </w:rPr>
        <w:t>ч. индивидуальных предпринимателей)</w:t>
      </w:r>
      <w:r w:rsidR="002265FE" w:rsidRPr="00B01992">
        <w:rPr>
          <w:sz w:val="24"/>
          <w:szCs w:val="24"/>
        </w:rPr>
        <w:t>, являющихся субъектами малого и среднего предпринимательства (соответствующих критериям отнесения к</w:t>
      </w:r>
      <w:proofErr w:type="gramEnd"/>
      <w:r w:rsidR="002265FE" w:rsidRPr="00B01992">
        <w:rPr>
          <w:sz w:val="24"/>
          <w:szCs w:val="24"/>
        </w:rPr>
        <w:t xml:space="preserve"> </w:t>
      </w:r>
      <w:proofErr w:type="gramStart"/>
      <w:r w:rsidR="002265FE" w:rsidRPr="00B01992">
        <w:rPr>
          <w:sz w:val="24"/>
          <w:szCs w:val="24"/>
        </w:rPr>
        <w:t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Федерации»),</w:t>
      </w:r>
      <w:r w:rsidR="00DC6125" w:rsidRPr="00B01992">
        <w:rPr>
          <w:sz w:val="24"/>
          <w:szCs w:val="24"/>
        </w:rPr>
        <w:t xml:space="preserve"> (далее - Участники)</w:t>
      </w:r>
      <w:r w:rsidR="009D7F01" w:rsidRPr="00B01992">
        <w:rPr>
          <w:sz w:val="24"/>
          <w:szCs w:val="24"/>
        </w:rPr>
        <w:t xml:space="preserve"> </w:t>
      </w:r>
      <w:r w:rsidR="004B5EB3" w:rsidRPr="00B01992">
        <w:rPr>
          <w:sz w:val="24"/>
          <w:szCs w:val="24"/>
        </w:rPr>
        <w:t>к участию в процедуре О</w:t>
      </w:r>
      <w:r w:rsidRPr="00B01992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B01992">
        <w:rPr>
          <w:sz w:val="24"/>
          <w:szCs w:val="24"/>
        </w:rPr>
        <w:t xml:space="preserve">на право заключения </w:t>
      </w:r>
      <w:r w:rsidR="00366652" w:rsidRPr="00B01992">
        <w:rPr>
          <w:sz w:val="24"/>
          <w:szCs w:val="24"/>
        </w:rPr>
        <w:t>Договор</w:t>
      </w:r>
      <w:r w:rsidR="0043436A" w:rsidRPr="00B01992">
        <w:rPr>
          <w:sz w:val="24"/>
          <w:szCs w:val="24"/>
        </w:rPr>
        <w:t>а</w:t>
      </w:r>
      <w:r w:rsidR="00366652" w:rsidRPr="00B01992">
        <w:rPr>
          <w:sz w:val="24"/>
          <w:szCs w:val="24"/>
        </w:rPr>
        <w:t xml:space="preserve"> на </w:t>
      </w:r>
      <w:r w:rsidR="0043436A" w:rsidRPr="00B01992">
        <w:rPr>
          <w:sz w:val="24"/>
          <w:szCs w:val="24"/>
        </w:rPr>
        <w:t xml:space="preserve">оказание услуг по техническому обслуживанию кондиционеров и сплит-систем в зданиях и сооружениях </w:t>
      </w:r>
      <w:r w:rsidR="00366652" w:rsidRPr="00B01992">
        <w:rPr>
          <w:sz w:val="24"/>
          <w:szCs w:val="24"/>
        </w:rPr>
        <w:t>для нужд ПАО</w:t>
      </w:r>
      <w:proofErr w:type="gramEnd"/>
      <w:r w:rsidR="00366652" w:rsidRPr="00B01992">
        <w:rPr>
          <w:sz w:val="24"/>
          <w:szCs w:val="24"/>
        </w:rPr>
        <w:t xml:space="preserve"> «</w:t>
      </w:r>
      <w:proofErr w:type="gramStart"/>
      <w:r w:rsidR="00366652" w:rsidRPr="00B01992">
        <w:rPr>
          <w:sz w:val="24"/>
          <w:szCs w:val="24"/>
        </w:rPr>
        <w:t>МРСК Центра»</w:t>
      </w:r>
      <w:r w:rsidR="00702B2C" w:rsidRPr="00B01992">
        <w:rPr>
          <w:sz w:val="24"/>
          <w:szCs w:val="24"/>
        </w:rPr>
        <w:t xml:space="preserve"> </w:t>
      </w:r>
      <w:r w:rsidR="00862664" w:rsidRPr="00B01992">
        <w:rPr>
          <w:sz w:val="24"/>
          <w:szCs w:val="24"/>
        </w:rPr>
        <w:t>(филиала «Смоленскэнерго», расположенного по адресу:</w:t>
      </w:r>
      <w:proofErr w:type="gramEnd"/>
      <w:r w:rsidR="00862664" w:rsidRPr="00B01992">
        <w:rPr>
          <w:sz w:val="24"/>
          <w:szCs w:val="24"/>
        </w:rPr>
        <w:t xml:space="preserve"> </w:t>
      </w:r>
      <w:proofErr w:type="gramStart"/>
      <w:r w:rsidR="00862664" w:rsidRPr="00B01992">
        <w:rPr>
          <w:sz w:val="24"/>
          <w:szCs w:val="24"/>
        </w:rPr>
        <w:t>РФ, 214019, г.</w:t>
      </w:r>
      <w:r w:rsidR="0043436A" w:rsidRPr="00B01992">
        <w:rPr>
          <w:sz w:val="24"/>
          <w:szCs w:val="24"/>
        </w:rPr>
        <w:t xml:space="preserve"> Смоленск, ул. </w:t>
      </w:r>
      <w:proofErr w:type="spellStart"/>
      <w:r w:rsidR="0043436A" w:rsidRPr="00B01992">
        <w:rPr>
          <w:sz w:val="24"/>
          <w:szCs w:val="24"/>
        </w:rPr>
        <w:t>Тенишевой</w:t>
      </w:r>
      <w:proofErr w:type="spellEnd"/>
      <w:r w:rsidR="0043436A" w:rsidRPr="00B01992">
        <w:rPr>
          <w:sz w:val="24"/>
          <w:szCs w:val="24"/>
        </w:rPr>
        <w:t>, д. 33</w:t>
      </w:r>
      <w:r w:rsidR="00862664" w:rsidRPr="00B01992">
        <w:rPr>
          <w:sz w:val="24"/>
          <w:szCs w:val="24"/>
        </w:rPr>
        <w:t>)</w:t>
      </w:r>
      <w:r w:rsidRPr="00B01992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43436A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43436A">
        <w:rPr>
          <w:sz w:val="24"/>
          <w:szCs w:val="24"/>
        </w:rPr>
        <w:t xml:space="preserve">Настоящий </w:t>
      </w:r>
      <w:r w:rsidR="004B5EB3" w:rsidRPr="0043436A">
        <w:rPr>
          <w:sz w:val="24"/>
          <w:szCs w:val="24"/>
        </w:rPr>
        <w:t>З</w:t>
      </w:r>
      <w:r w:rsidRPr="0043436A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43436A">
        <w:rPr>
          <w:sz w:val="24"/>
          <w:szCs w:val="24"/>
        </w:rPr>
        <w:t>электронной торговой площадк</w:t>
      </w:r>
      <w:r w:rsidR="00414AB1" w:rsidRPr="0043436A">
        <w:rPr>
          <w:sz w:val="24"/>
          <w:szCs w:val="24"/>
        </w:rPr>
        <w:t>и</w:t>
      </w:r>
      <w:r w:rsidR="00702B2C" w:rsidRPr="0043436A">
        <w:rPr>
          <w:sz w:val="24"/>
          <w:szCs w:val="24"/>
        </w:rPr>
        <w:t xml:space="preserve"> </w:t>
      </w:r>
      <w:r w:rsidR="000D70B6" w:rsidRPr="0043436A">
        <w:rPr>
          <w:sz w:val="24"/>
          <w:szCs w:val="24"/>
        </w:rPr>
        <w:t>П</w:t>
      </w:r>
      <w:r w:rsidR="00702B2C" w:rsidRPr="0043436A">
        <w:rPr>
          <w:sz w:val="24"/>
          <w:szCs w:val="24"/>
        </w:rPr>
        <w:t xml:space="preserve">АО «Россети» </w:t>
      </w:r>
      <w:hyperlink r:id="rId22" w:history="1">
        <w:r w:rsidR="00862664" w:rsidRPr="0043436A">
          <w:rPr>
            <w:rStyle w:val="a7"/>
            <w:sz w:val="24"/>
            <w:szCs w:val="24"/>
          </w:rPr>
          <w:t>etp.rosseti.ru</w:t>
        </w:r>
      </w:hyperlink>
      <w:r w:rsidR="00862664" w:rsidRPr="0043436A">
        <w:rPr>
          <w:sz w:val="24"/>
          <w:szCs w:val="24"/>
        </w:rPr>
        <w:t xml:space="preserve"> </w:t>
      </w:r>
      <w:r w:rsidR="00702B2C" w:rsidRPr="0043436A">
        <w:rPr>
          <w:sz w:val="24"/>
          <w:szCs w:val="24"/>
        </w:rPr>
        <w:t>(далее — ЭТП)</w:t>
      </w:r>
      <w:r w:rsidR="005B75A6" w:rsidRPr="0043436A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>:</w:t>
      </w:r>
      <w:r w:rsidR="006969B3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C12FA4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r w:rsidR="00123C70" w:rsidRPr="0043436A">
        <w:rPr>
          <w:sz w:val="24"/>
          <w:szCs w:val="24"/>
        </w:rPr>
        <w:t>Договор</w:t>
      </w:r>
      <w:r w:rsidR="0043436A" w:rsidRPr="0043436A">
        <w:rPr>
          <w:sz w:val="24"/>
          <w:szCs w:val="24"/>
        </w:rPr>
        <w:t>а</w:t>
      </w:r>
      <w:r w:rsidR="00A40714" w:rsidRPr="0043436A">
        <w:rPr>
          <w:sz w:val="24"/>
          <w:szCs w:val="24"/>
        </w:rPr>
        <w:t xml:space="preserve"> </w:t>
      </w:r>
      <w:r w:rsidR="00366652" w:rsidRPr="0043436A">
        <w:rPr>
          <w:sz w:val="24"/>
          <w:szCs w:val="24"/>
        </w:rPr>
        <w:t xml:space="preserve">на </w:t>
      </w:r>
      <w:bookmarkEnd w:id="17"/>
      <w:r w:rsidR="0043436A" w:rsidRPr="0043436A">
        <w:rPr>
          <w:sz w:val="24"/>
          <w:szCs w:val="24"/>
        </w:rPr>
        <w:t>оказание услуг по техническому обслуживанию кондиционеров и сплит-систем в зданиях и сооружениях для нужд ПАО «МРСК Центра» (филиала «Смоленскэнерго»)</w:t>
      </w:r>
      <w:r w:rsidR="00702B2C" w:rsidRPr="00C12FA4">
        <w:rPr>
          <w:sz w:val="24"/>
          <w:szCs w:val="24"/>
        </w:rPr>
        <w:t>.</w:t>
      </w:r>
    </w:p>
    <w:p w:rsidR="008C4223" w:rsidRPr="0043436A" w:rsidRDefault="008C4223" w:rsidP="0043436A">
      <w:pPr>
        <w:keepNext/>
        <w:autoSpaceDE w:val="0"/>
        <w:autoSpaceDN w:val="0"/>
        <w:spacing w:line="264" w:lineRule="auto"/>
        <w:rPr>
          <w:sz w:val="24"/>
          <w:szCs w:val="24"/>
          <w:lang w:eastAsia="ru-RU"/>
        </w:rPr>
      </w:pPr>
      <w:r w:rsidRPr="0043436A">
        <w:rPr>
          <w:sz w:val="24"/>
          <w:szCs w:val="24"/>
        </w:rPr>
        <w:t xml:space="preserve">Количество лотов: </w:t>
      </w:r>
      <w:r w:rsidRPr="0043436A">
        <w:rPr>
          <w:b/>
          <w:sz w:val="24"/>
          <w:szCs w:val="24"/>
        </w:rPr>
        <w:t>1 (один)</w:t>
      </w:r>
      <w:r w:rsidRPr="0043436A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43436A">
        <w:rPr>
          <w:sz w:val="24"/>
          <w:szCs w:val="24"/>
        </w:rPr>
        <w:t xml:space="preserve">Частичное </w:t>
      </w:r>
      <w:r w:rsidR="00366652" w:rsidRPr="0043436A">
        <w:rPr>
          <w:sz w:val="24"/>
          <w:szCs w:val="24"/>
        </w:rPr>
        <w:t xml:space="preserve">оказание </w:t>
      </w:r>
      <w:r w:rsidR="00AD3EBC" w:rsidRPr="0043436A">
        <w:rPr>
          <w:sz w:val="24"/>
          <w:szCs w:val="24"/>
        </w:rPr>
        <w:t>услуг</w:t>
      </w:r>
      <w:r w:rsidRPr="0043436A">
        <w:rPr>
          <w:sz w:val="24"/>
          <w:szCs w:val="24"/>
        </w:rPr>
        <w:t xml:space="preserve"> не допускается.</w:t>
      </w:r>
    </w:p>
    <w:p w:rsidR="001F3460" w:rsidRPr="001F3460" w:rsidRDefault="008D2928" w:rsidP="001F3460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/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 xml:space="preserve">: </w:t>
      </w:r>
      <w:bookmarkEnd w:id="19"/>
      <w:r w:rsidR="001F3460" w:rsidRPr="001F3460">
        <w:rPr>
          <w:b/>
          <w:sz w:val="24"/>
          <w:szCs w:val="24"/>
        </w:rPr>
        <w:t>2 раза в год:</w:t>
      </w:r>
    </w:p>
    <w:p w:rsidR="001F3460" w:rsidRPr="001F3460" w:rsidRDefault="001F3460" w:rsidP="001F3460">
      <w:pPr>
        <w:keepNext/>
        <w:widowControl w:val="0"/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b/>
          <w:sz w:val="24"/>
          <w:szCs w:val="24"/>
        </w:rPr>
      </w:pPr>
      <w:r w:rsidRPr="001F3460">
        <w:rPr>
          <w:b/>
          <w:sz w:val="24"/>
          <w:szCs w:val="24"/>
        </w:rPr>
        <w:t>1-е ТО с 01.06.2018 по 29.06.2018</w:t>
      </w:r>
      <w:r w:rsidR="00343D2A">
        <w:rPr>
          <w:b/>
          <w:sz w:val="24"/>
          <w:szCs w:val="24"/>
        </w:rPr>
        <w:t>;</w:t>
      </w:r>
    </w:p>
    <w:p w:rsidR="00717F60" w:rsidRPr="001F3460" w:rsidRDefault="001F3460" w:rsidP="001F3460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b/>
          <w:sz w:val="24"/>
          <w:szCs w:val="24"/>
        </w:rPr>
      </w:pPr>
      <w:r w:rsidRPr="001F3460">
        <w:rPr>
          <w:b/>
          <w:sz w:val="24"/>
          <w:szCs w:val="24"/>
        </w:rPr>
        <w:t>2-е ТО с 01.10.2018 по 31.10.2018</w:t>
      </w:r>
      <w:r w:rsidR="00343D2A">
        <w:rPr>
          <w:b/>
          <w:sz w:val="24"/>
          <w:szCs w:val="24"/>
        </w:rPr>
        <w:t>.</w:t>
      </w:r>
    </w:p>
    <w:p w:rsidR="008D2928" w:rsidRPr="00366652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bookmarkStart w:id="21" w:name="_GoBack"/>
      <w:bookmarkEnd w:id="21"/>
      <w:r w:rsidRPr="00366652">
        <w:rPr>
          <w:sz w:val="24"/>
          <w:szCs w:val="24"/>
        </w:rPr>
        <w:t xml:space="preserve">Оказание услуг Участником будет осуществляться </w:t>
      </w:r>
      <w:bookmarkEnd w:id="20"/>
      <w:r w:rsidR="001F3460" w:rsidRPr="00075947">
        <w:rPr>
          <w:sz w:val="24"/>
          <w:szCs w:val="24"/>
        </w:rPr>
        <w:t>на объектах, указанных в Приложении №1 к настоящей Документации.</w:t>
      </w:r>
    </w:p>
    <w:p w:rsidR="00717F60" w:rsidRPr="00691FB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 xml:space="preserve">безналичный расчет, оплата производится в течение 30 (тридцати) </w:t>
      </w:r>
      <w:r w:rsidR="001F3460">
        <w:rPr>
          <w:iCs/>
          <w:sz w:val="24"/>
          <w:szCs w:val="24"/>
        </w:rPr>
        <w:t xml:space="preserve">календарных </w:t>
      </w:r>
      <w:r w:rsidR="00366652" w:rsidRPr="00691FB1">
        <w:rPr>
          <w:iCs/>
          <w:sz w:val="24"/>
          <w:szCs w:val="24"/>
        </w:rPr>
        <w:t>дней с момента подписания Сторонами Акта об оказании услуг и предоставления счет – фактуры</w:t>
      </w:r>
      <w:r w:rsidRPr="00691FB1">
        <w:rPr>
          <w:iCs/>
          <w:sz w:val="24"/>
          <w:szCs w:val="24"/>
        </w:rPr>
        <w:t>.</w:t>
      </w:r>
      <w:bookmarkEnd w:id="22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lastRenderedPageBreak/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090FCB">
        <w:t>2</w:t>
      </w:r>
      <w:r w:rsidR="00402725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090FCB" w:rsidRPr="00090FCB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90279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90280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090FCB" w:rsidRPr="00090FCB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90281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 xml:space="preserve"> 1.4.1 </w:t>
      </w:r>
      <w:r w:rsidR="00402725">
        <w:fldChar w:fldCharType="end"/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 xml:space="preserve">, предусмотренных Федеральным </w:t>
      </w:r>
      <w:r w:rsidR="0099066F" w:rsidRPr="00E71A48">
        <w:rPr>
          <w:sz w:val="24"/>
          <w:szCs w:val="24"/>
        </w:rPr>
        <w:lastRenderedPageBreak/>
        <w:t>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90282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</w:t>
      </w:r>
      <w:r w:rsidR="006969B3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90283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5294"/>
      <w:bookmarkStart w:id="65" w:name="_Toc469488338"/>
      <w:bookmarkStart w:id="66" w:name="_Toc471894859"/>
      <w:bookmarkStart w:id="67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8" w:name="_Toc440361306"/>
      <w:bookmarkStart w:id="69" w:name="_Toc440376061"/>
      <w:bookmarkStart w:id="70" w:name="_Toc440376188"/>
      <w:bookmarkStart w:id="71" w:name="_Toc440382453"/>
      <w:bookmarkStart w:id="72" w:name="_Toc440447123"/>
      <w:bookmarkStart w:id="73" w:name="_Toc440632283"/>
      <w:bookmarkStart w:id="74" w:name="_Toc440875056"/>
      <w:bookmarkStart w:id="75" w:name="_Toc441131043"/>
      <w:bookmarkStart w:id="76" w:name="_Toc465774564"/>
      <w:bookmarkStart w:id="77" w:name="_Toc465848793"/>
      <w:bookmarkStart w:id="78" w:name="_Toc468875295"/>
      <w:bookmarkStart w:id="79" w:name="_Toc469488339"/>
      <w:bookmarkStart w:id="80" w:name="_Toc471894860"/>
      <w:bookmarkStart w:id="81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2" w:name="_Toc440361307"/>
      <w:bookmarkStart w:id="83" w:name="_Toc440376062"/>
      <w:bookmarkStart w:id="84" w:name="_Toc440376189"/>
      <w:bookmarkStart w:id="85" w:name="_Toc440382454"/>
      <w:bookmarkStart w:id="86" w:name="_Toc440447124"/>
      <w:bookmarkStart w:id="87" w:name="_Toc440632284"/>
      <w:bookmarkStart w:id="88" w:name="_Toc440875057"/>
      <w:bookmarkStart w:id="89" w:name="_Toc441131044"/>
      <w:bookmarkStart w:id="90" w:name="_Toc465774565"/>
      <w:bookmarkStart w:id="91" w:name="_Toc465848794"/>
      <w:bookmarkStart w:id="92" w:name="_Toc468875296"/>
      <w:bookmarkStart w:id="93" w:name="_Toc469488340"/>
      <w:bookmarkStart w:id="94" w:name="_Toc471894861"/>
      <w:bookmarkStart w:id="95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6" w:name="_Toc440361308"/>
      <w:bookmarkStart w:id="97" w:name="_Toc440376063"/>
      <w:bookmarkStart w:id="98" w:name="_Toc440376190"/>
      <w:bookmarkStart w:id="99" w:name="_Toc440382455"/>
      <w:bookmarkStart w:id="100" w:name="_Toc440447125"/>
      <w:bookmarkStart w:id="101" w:name="_Toc440632285"/>
      <w:bookmarkStart w:id="102" w:name="_Toc440875058"/>
      <w:bookmarkStart w:id="103" w:name="_Toc441131045"/>
      <w:bookmarkStart w:id="104" w:name="_Toc465774566"/>
      <w:bookmarkStart w:id="105" w:name="_Toc465848795"/>
      <w:bookmarkStart w:id="106" w:name="_Toc468875297"/>
      <w:bookmarkStart w:id="107" w:name="_Toc469488341"/>
      <w:bookmarkStart w:id="108" w:name="_Toc471894862"/>
      <w:bookmarkStart w:id="109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090FCB" w:rsidRPr="00090FCB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0" w:name="_Toc440361309"/>
      <w:bookmarkStart w:id="111" w:name="_Toc440376064"/>
      <w:bookmarkStart w:id="112" w:name="_Toc440376191"/>
      <w:bookmarkStart w:id="113" w:name="_Toc440382456"/>
      <w:bookmarkStart w:id="114" w:name="_Toc440447126"/>
      <w:bookmarkStart w:id="115" w:name="_Toc440632286"/>
      <w:bookmarkStart w:id="116" w:name="_Toc440875059"/>
      <w:bookmarkStart w:id="117" w:name="_Toc441131046"/>
      <w:bookmarkStart w:id="118" w:name="_Toc465774567"/>
      <w:bookmarkStart w:id="119" w:name="_Toc465848796"/>
      <w:bookmarkStart w:id="120" w:name="_Toc468875298"/>
      <w:bookmarkStart w:id="121" w:name="_Toc469488342"/>
      <w:bookmarkStart w:id="122" w:name="_Toc471894863"/>
      <w:bookmarkStart w:id="123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4" w:name="_Toc440361310"/>
      <w:bookmarkStart w:id="125" w:name="_Toc440376065"/>
      <w:bookmarkStart w:id="126" w:name="_Toc440376192"/>
      <w:bookmarkStart w:id="127" w:name="_Toc440382457"/>
      <w:bookmarkStart w:id="128" w:name="_Toc440447127"/>
      <w:bookmarkStart w:id="129" w:name="_Toc440632287"/>
      <w:bookmarkStart w:id="130" w:name="_Toc440875060"/>
      <w:bookmarkStart w:id="131" w:name="_Toc441131047"/>
      <w:bookmarkStart w:id="132" w:name="_Toc465774568"/>
      <w:bookmarkStart w:id="133" w:name="_Toc465848797"/>
      <w:bookmarkStart w:id="134" w:name="_Toc468875299"/>
      <w:bookmarkStart w:id="135" w:name="_Toc469488343"/>
      <w:bookmarkStart w:id="136" w:name="_Toc471894864"/>
      <w:bookmarkStart w:id="137" w:name="_Toc498590289"/>
      <w:r w:rsidRPr="002D4BC6">
        <w:rPr>
          <w:b w:val="0"/>
          <w:szCs w:val="24"/>
        </w:rPr>
        <w:lastRenderedPageBreak/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8" w:name="_Проект_договора"/>
      <w:bookmarkStart w:id="139" w:name="_Ref305973574"/>
      <w:bookmarkStart w:id="140" w:name="_Ref440272931"/>
      <w:bookmarkStart w:id="141" w:name="_Ref440274025"/>
      <w:bookmarkStart w:id="142" w:name="_Ref440292752"/>
      <w:bookmarkStart w:id="143" w:name="_Toc498590290"/>
      <w:bookmarkEnd w:id="53"/>
      <w:bookmarkEnd w:id="138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9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40"/>
      <w:bookmarkEnd w:id="141"/>
      <w:bookmarkEnd w:id="142"/>
      <w:bookmarkEnd w:id="143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4" w:name="_Toc498590291"/>
      <w:r w:rsidRPr="006238AF">
        <w:t>Проект договора</w:t>
      </w:r>
      <w:bookmarkEnd w:id="144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5" w:name="_Toc439238031"/>
      <w:bookmarkStart w:id="146" w:name="_Toc439238153"/>
      <w:bookmarkStart w:id="147" w:name="_Toc439252705"/>
      <w:bookmarkStart w:id="148" w:name="_Toc439323563"/>
      <w:bookmarkStart w:id="149" w:name="_Toc439323679"/>
      <w:bookmarkStart w:id="150" w:name="_Toc440361313"/>
      <w:bookmarkStart w:id="151" w:name="_Toc440376068"/>
      <w:bookmarkStart w:id="152" w:name="_Toc440376195"/>
      <w:bookmarkStart w:id="153" w:name="_Toc440382460"/>
      <w:bookmarkStart w:id="154" w:name="_Toc440447130"/>
      <w:bookmarkStart w:id="155" w:name="_Toc440632290"/>
      <w:bookmarkStart w:id="156" w:name="_Toc440875063"/>
      <w:bookmarkStart w:id="157" w:name="_Toc441131050"/>
      <w:bookmarkStart w:id="158" w:name="_Toc465774571"/>
      <w:bookmarkStart w:id="159" w:name="_Toc465848800"/>
      <w:bookmarkStart w:id="160" w:name="_Toc468875302"/>
      <w:bookmarkStart w:id="161" w:name="_Toc469488346"/>
      <w:bookmarkStart w:id="162" w:name="_Toc471894867"/>
      <w:bookmarkStart w:id="163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4" w:name="_Toc439238032"/>
      <w:bookmarkStart w:id="165" w:name="_Toc439238154"/>
      <w:bookmarkStart w:id="166" w:name="_Toc439252706"/>
      <w:bookmarkStart w:id="167" w:name="_Toc439323564"/>
      <w:bookmarkStart w:id="168" w:name="_Toc439323680"/>
      <w:bookmarkStart w:id="169" w:name="_Toc440361314"/>
      <w:bookmarkStart w:id="170" w:name="_Toc440376069"/>
      <w:bookmarkStart w:id="171" w:name="_Toc440376196"/>
      <w:bookmarkStart w:id="172" w:name="_Toc440382461"/>
      <w:bookmarkStart w:id="173" w:name="_Toc440447131"/>
      <w:bookmarkStart w:id="174" w:name="_Toc440632291"/>
      <w:bookmarkStart w:id="175" w:name="_Toc440875064"/>
      <w:bookmarkStart w:id="176" w:name="_Toc441131051"/>
      <w:bookmarkStart w:id="177" w:name="_Toc465774572"/>
      <w:bookmarkStart w:id="178" w:name="_Toc465848801"/>
      <w:bookmarkStart w:id="179" w:name="_Toc468875303"/>
      <w:bookmarkStart w:id="180" w:name="_Toc469488347"/>
      <w:bookmarkStart w:id="181" w:name="_Toc471894868"/>
      <w:bookmarkStart w:id="182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3" w:name="_Toc439238033"/>
      <w:bookmarkStart w:id="184" w:name="_Toc439238155"/>
      <w:bookmarkStart w:id="185" w:name="_Toc439252707"/>
      <w:bookmarkStart w:id="186" w:name="_Toc439323565"/>
      <w:bookmarkStart w:id="187" w:name="_Toc439323681"/>
      <w:bookmarkStart w:id="188" w:name="_Toc440361315"/>
      <w:bookmarkStart w:id="189" w:name="_Toc440376070"/>
      <w:bookmarkStart w:id="190" w:name="_Toc440376197"/>
      <w:bookmarkStart w:id="191" w:name="_Toc440382462"/>
      <w:bookmarkStart w:id="192" w:name="_Toc440447132"/>
      <w:bookmarkStart w:id="193" w:name="_Toc440632292"/>
      <w:bookmarkStart w:id="194" w:name="_Toc440875065"/>
      <w:bookmarkStart w:id="195" w:name="_Toc441131052"/>
      <w:bookmarkStart w:id="196" w:name="_Toc465774573"/>
      <w:bookmarkStart w:id="197" w:name="_Toc465848802"/>
      <w:bookmarkStart w:id="198" w:name="_Toc468875304"/>
      <w:bookmarkStart w:id="199" w:name="_Toc469488348"/>
      <w:bookmarkStart w:id="200" w:name="_Toc471894869"/>
      <w:bookmarkStart w:id="201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2" w:name="_Toc440875066"/>
      <w:bookmarkStart w:id="203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2"/>
      <w:bookmarkEnd w:id="20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4" w:name="_Toc439238157"/>
      <w:bookmarkStart w:id="205" w:name="_Toc439252709"/>
      <w:bookmarkStart w:id="206" w:name="_Toc439323567"/>
      <w:bookmarkStart w:id="207" w:name="_Toc439323683"/>
      <w:bookmarkStart w:id="208" w:name="_Toc440361317"/>
      <w:bookmarkStart w:id="209" w:name="_Toc440376072"/>
      <w:bookmarkStart w:id="210" w:name="_Toc440376199"/>
      <w:bookmarkStart w:id="211" w:name="_Toc440382464"/>
      <w:bookmarkStart w:id="212" w:name="_Toc440447134"/>
      <w:bookmarkStart w:id="213" w:name="_Toc440632294"/>
      <w:bookmarkStart w:id="214" w:name="_Toc440875067"/>
      <w:bookmarkStart w:id="215" w:name="_Toc441131054"/>
      <w:bookmarkStart w:id="216" w:name="_Toc465774575"/>
      <w:bookmarkStart w:id="217" w:name="_Toc465848804"/>
      <w:bookmarkStart w:id="218" w:name="_Toc468875306"/>
      <w:bookmarkStart w:id="219" w:name="_Toc469488350"/>
      <w:bookmarkStart w:id="220" w:name="_Toc471894871"/>
      <w:bookmarkStart w:id="221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2" w:name="_Toc439238158"/>
      <w:bookmarkStart w:id="223" w:name="_Toc439252710"/>
      <w:bookmarkStart w:id="224" w:name="_Toc439323568"/>
      <w:bookmarkStart w:id="225" w:name="_Toc439323684"/>
      <w:bookmarkStart w:id="226" w:name="_Toc440361318"/>
      <w:bookmarkStart w:id="227" w:name="_Toc440376073"/>
      <w:bookmarkStart w:id="228" w:name="_Toc440376200"/>
      <w:bookmarkStart w:id="229" w:name="_Toc440382465"/>
      <w:bookmarkStart w:id="230" w:name="_Toc440447135"/>
      <w:bookmarkStart w:id="231" w:name="_Toc440632295"/>
      <w:bookmarkStart w:id="232" w:name="_Toc440875068"/>
      <w:bookmarkStart w:id="233" w:name="_Toc441131055"/>
      <w:bookmarkStart w:id="234" w:name="_Toc465774576"/>
      <w:bookmarkStart w:id="235" w:name="_Toc465848805"/>
      <w:bookmarkStart w:id="236" w:name="_Toc468875307"/>
      <w:bookmarkStart w:id="237" w:name="_Toc469488351"/>
      <w:bookmarkStart w:id="238" w:name="_Toc471894872"/>
      <w:bookmarkStart w:id="239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40" w:name="_Toc439238159"/>
      <w:bookmarkStart w:id="241" w:name="_Toc439252711"/>
      <w:bookmarkStart w:id="242" w:name="_Toc439323569"/>
      <w:bookmarkStart w:id="243" w:name="_Toc439323685"/>
      <w:bookmarkStart w:id="244" w:name="_Ref440270867"/>
      <w:bookmarkStart w:id="245" w:name="_Toc440361319"/>
      <w:bookmarkStart w:id="246" w:name="_Toc440376074"/>
      <w:bookmarkStart w:id="247" w:name="_Toc440376201"/>
      <w:bookmarkStart w:id="248" w:name="_Toc440382466"/>
      <w:bookmarkStart w:id="249" w:name="_Toc440447136"/>
      <w:bookmarkStart w:id="250" w:name="_Toc440632296"/>
      <w:bookmarkStart w:id="251" w:name="_Toc440875069"/>
      <w:bookmarkStart w:id="252" w:name="_Toc441131056"/>
      <w:bookmarkStart w:id="253" w:name="_Toc465774577"/>
      <w:bookmarkStart w:id="254" w:name="_Toc465848806"/>
      <w:bookmarkStart w:id="255" w:name="_Toc468875308"/>
      <w:bookmarkStart w:id="256" w:name="_Toc469488352"/>
      <w:bookmarkStart w:id="257" w:name="_Toc471894873"/>
      <w:bookmarkStart w:id="258" w:name="_Toc498590298"/>
      <w:r w:rsidRPr="003303E9">
        <w:rPr>
          <w:b w:val="0"/>
        </w:rPr>
        <w:t>Текст Антикоррупционной оговорки: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«Россети»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 xml:space="preserve">), - полностью принимает положения Антикоррупционной политики ПАО «Россети»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9" w:name="_Ref303622434"/>
      <w:bookmarkStart w:id="260" w:name="_Ref303624273"/>
      <w:bookmarkStart w:id="261" w:name="_Ref303682476"/>
      <w:bookmarkStart w:id="262" w:name="_Ref303683017"/>
      <w:bookmarkEnd w:id="259"/>
      <w:bookmarkEnd w:id="260"/>
      <w:bookmarkEnd w:id="261"/>
      <w:bookmarkEnd w:id="262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3" w:name="_Toc469470557"/>
      <w:bookmarkStart w:id="264" w:name="_Toc498590299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3"/>
      <w:bookmarkEnd w:id="26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5" w:name="_Toc469470558"/>
      <w:bookmarkStart w:id="266" w:name="_Toc469488354"/>
      <w:bookmarkStart w:id="267" w:name="_Toc471894875"/>
      <w:bookmarkStart w:id="268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5"/>
      <w:bookmarkEnd w:id="266"/>
      <w:bookmarkEnd w:id="267"/>
      <w:bookmarkEnd w:id="268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9" w:name="_Toc469470559"/>
      <w:bookmarkStart w:id="270" w:name="_Toc469488355"/>
      <w:bookmarkStart w:id="271" w:name="_Toc471894876"/>
      <w:bookmarkStart w:id="272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9"/>
      <w:bookmarkEnd w:id="270"/>
      <w:bookmarkEnd w:id="271"/>
      <w:bookmarkEnd w:id="272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3" w:name="_Ref469470272"/>
      <w:bookmarkStart w:id="274" w:name="_Toc469470560"/>
      <w:bookmarkStart w:id="275" w:name="_Toc469488356"/>
      <w:bookmarkStart w:id="276" w:name="_Toc471894877"/>
      <w:bookmarkStart w:id="277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3"/>
      <w:bookmarkEnd w:id="274"/>
      <w:bookmarkEnd w:id="275"/>
      <w:bookmarkEnd w:id="276"/>
      <w:bookmarkEnd w:id="27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8" w:name="_Toc469470561"/>
      <w:bookmarkStart w:id="279" w:name="_Toc469488357"/>
      <w:bookmarkStart w:id="280" w:name="_Toc471894878"/>
      <w:bookmarkStart w:id="281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8"/>
      <w:bookmarkEnd w:id="279"/>
      <w:bookmarkEnd w:id="280"/>
      <w:bookmarkEnd w:id="28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2"/>
      <w:bookmarkStart w:id="283" w:name="_Toc469488358"/>
      <w:bookmarkStart w:id="284" w:name="_Toc471894879"/>
      <w:bookmarkStart w:id="285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2"/>
      <w:bookmarkEnd w:id="283"/>
      <w:bookmarkEnd w:id="284"/>
      <w:bookmarkEnd w:id="285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6" w:name="_Toc469470563"/>
      <w:bookmarkStart w:id="287" w:name="_Toc469488359"/>
      <w:bookmarkStart w:id="288" w:name="_Toc471894880"/>
      <w:bookmarkStart w:id="289" w:name="_Toc498590305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6"/>
      <w:bookmarkEnd w:id="287"/>
      <w:bookmarkEnd w:id="288"/>
      <w:bookmarkEnd w:id="289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0" w:name="_Toc469470564"/>
      <w:bookmarkStart w:id="291" w:name="_Toc469488360"/>
      <w:bookmarkStart w:id="292" w:name="_Toc471894881"/>
      <w:bookmarkStart w:id="293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90"/>
      <w:bookmarkEnd w:id="291"/>
      <w:bookmarkEnd w:id="292"/>
      <w:bookmarkEnd w:id="29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4" w:name="_Ref303711222"/>
      <w:bookmarkStart w:id="295" w:name="_Ref311232052"/>
      <w:bookmarkStart w:id="296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4"/>
      <w:r w:rsidR="00D51A0B" w:rsidRPr="00E71A48">
        <w:rPr>
          <w:szCs w:val="24"/>
        </w:rPr>
        <w:t>Заявок</w:t>
      </w:r>
      <w:bookmarkEnd w:id="295"/>
      <w:bookmarkEnd w:id="29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7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8" w:name="_Toc439323688"/>
      <w:bookmarkStart w:id="299" w:name="_Toc440361322"/>
      <w:bookmarkStart w:id="300" w:name="_Toc440376077"/>
      <w:bookmarkStart w:id="301" w:name="_Toc440376204"/>
      <w:bookmarkStart w:id="302" w:name="_Toc440382469"/>
      <w:bookmarkStart w:id="303" w:name="_Toc440447139"/>
      <w:bookmarkStart w:id="304" w:name="_Toc440632299"/>
      <w:bookmarkStart w:id="305" w:name="_Toc440875072"/>
      <w:bookmarkStart w:id="306" w:name="_Toc441131059"/>
      <w:bookmarkStart w:id="307" w:name="_Toc465774580"/>
      <w:bookmarkStart w:id="308" w:name="_Toc465848809"/>
      <w:bookmarkStart w:id="309" w:name="_Toc468875311"/>
      <w:bookmarkStart w:id="310" w:name="_Toc469488363"/>
      <w:bookmarkStart w:id="311" w:name="_Toc471894884"/>
      <w:bookmarkStart w:id="312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28_922829174"/>
      <w:bookmarkEnd w:id="31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2_922829174"/>
      <w:bookmarkEnd w:id="31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090FCB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4_922829174"/>
      <w:bookmarkEnd w:id="31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6" w:name="__RefNumPara__836_922829174"/>
      <w:bookmarkEnd w:id="31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090FCB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7" w:name="_Toc439323689"/>
      <w:bookmarkStart w:id="318" w:name="_Toc440361323"/>
      <w:bookmarkStart w:id="319" w:name="_Toc440376078"/>
      <w:bookmarkStart w:id="320" w:name="_Toc440376205"/>
      <w:bookmarkStart w:id="321" w:name="_Toc440382470"/>
      <w:bookmarkStart w:id="322" w:name="_Toc440447140"/>
      <w:bookmarkStart w:id="323" w:name="_Toc440632300"/>
      <w:bookmarkStart w:id="324" w:name="_Toc440875073"/>
      <w:bookmarkStart w:id="325" w:name="_Toc441131060"/>
      <w:bookmarkStart w:id="326" w:name="_Toc465774581"/>
      <w:bookmarkStart w:id="327" w:name="_Toc465848810"/>
      <w:bookmarkStart w:id="328" w:name="_Toc468875312"/>
      <w:bookmarkStart w:id="329" w:name="_Toc469488364"/>
      <w:bookmarkStart w:id="330" w:name="_Toc471894885"/>
      <w:bookmarkStart w:id="331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2" w:name="_Ref303250835"/>
      <w:bookmarkStart w:id="333" w:name="_Ref305973033"/>
      <w:bookmarkStart w:id="334" w:name="_Toc498590311"/>
      <w:bookmarkStart w:id="335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2"/>
      <w:r w:rsidRPr="00E71A48">
        <w:t xml:space="preserve"> по запросу предложений</w:t>
      </w:r>
      <w:bookmarkEnd w:id="333"/>
      <w:bookmarkEnd w:id="334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6" w:name="__RefNumPara__444_922829174"/>
      <w:bookmarkStart w:id="337" w:name="_Ref191386216"/>
      <w:bookmarkStart w:id="338" w:name="_Ref305973147"/>
      <w:bookmarkStart w:id="339" w:name="_Toc498590312"/>
      <w:bookmarkEnd w:id="335"/>
      <w:bookmarkEnd w:id="336"/>
      <w:r w:rsidRPr="00E71A48">
        <w:lastRenderedPageBreak/>
        <w:t xml:space="preserve">Подготовка </w:t>
      </w:r>
      <w:bookmarkEnd w:id="337"/>
      <w:r w:rsidRPr="00E71A48">
        <w:t>Заявок</w:t>
      </w:r>
      <w:bookmarkEnd w:id="338"/>
      <w:bookmarkEnd w:id="33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0" w:name="_Ref306114638"/>
      <w:bookmarkStart w:id="341" w:name="_Toc440361326"/>
      <w:bookmarkStart w:id="342" w:name="_Toc440376081"/>
      <w:bookmarkStart w:id="343" w:name="_Toc440376208"/>
      <w:bookmarkStart w:id="344" w:name="_Toc440382473"/>
      <w:bookmarkStart w:id="345" w:name="_Toc440447143"/>
      <w:bookmarkStart w:id="346" w:name="_Toc440632303"/>
      <w:bookmarkStart w:id="347" w:name="_Toc440875076"/>
      <w:bookmarkStart w:id="348" w:name="_Toc441131063"/>
      <w:bookmarkStart w:id="349" w:name="_Toc465774584"/>
      <w:bookmarkStart w:id="350" w:name="_Toc465848813"/>
      <w:bookmarkStart w:id="351" w:name="_Toc468875315"/>
      <w:bookmarkStart w:id="352" w:name="_Toc469488367"/>
      <w:bookmarkStart w:id="353" w:name="_Toc471894888"/>
      <w:bookmarkStart w:id="354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5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5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6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090FCB" w:rsidRPr="00090FCB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6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090FCB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55279015"/>
      <w:bookmarkStart w:id="358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7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8"/>
      <w:bookmarkEnd w:id="359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</w:t>
      </w:r>
      <w:r w:rsidRPr="00EB7BE2">
        <w:rPr>
          <w:sz w:val="24"/>
          <w:szCs w:val="24"/>
        </w:rPr>
        <w:lastRenderedPageBreak/>
        <w:t xml:space="preserve">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0" w:name="_Ref115076752"/>
      <w:bookmarkStart w:id="361" w:name="_Ref191386109"/>
      <w:bookmarkStart w:id="362" w:name="_Ref191386419"/>
      <w:bookmarkStart w:id="363" w:name="_Toc440361327"/>
      <w:bookmarkStart w:id="364" w:name="_Toc440376082"/>
      <w:bookmarkStart w:id="365" w:name="_Toc440376209"/>
      <w:bookmarkStart w:id="366" w:name="_Toc440382474"/>
      <w:bookmarkStart w:id="367" w:name="_Toc440447144"/>
      <w:bookmarkStart w:id="368" w:name="_Toc440632304"/>
      <w:bookmarkStart w:id="369" w:name="_Toc440875077"/>
      <w:bookmarkStart w:id="370" w:name="_Toc441131064"/>
      <w:bookmarkStart w:id="371" w:name="_Toc465774585"/>
      <w:bookmarkStart w:id="372" w:name="_Toc465848814"/>
      <w:bookmarkStart w:id="373" w:name="_Toc468875316"/>
      <w:bookmarkStart w:id="374" w:name="_Toc469488368"/>
      <w:bookmarkStart w:id="375" w:name="_Toc471894889"/>
      <w:bookmarkStart w:id="376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60"/>
      <w:bookmarkEnd w:id="361"/>
      <w:bookmarkEnd w:id="362"/>
      <w:r w:rsidRPr="00E71A48">
        <w:rPr>
          <w:szCs w:val="24"/>
        </w:rPr>
        <w:t>ЭТП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7" w:name="_Ref115076807"/>
      <w:bookmarkStart w:id="378" w:name="_Toc440361328"/>
      <w:bookmarkStart w:id="379" w:name="_Toc440376083"/>
      <w:bookmarkStart w:id="380" w:name="_Toc440376210"/>
      <w:bookmarkStart w:id="381" w:name="_Toc440382475"/>
      <w:bookmarkStart w:id="382" w:name="_Toc440447145"/>
      <w:bookmarkStart w:id="383" w:name="_Toc440632305"/>
      <w:bookmarkStart w:id="384" w:name="_Toc440875078"/>
      <w:bookmarkStart w:id="385" w:name="_Toc441131065"/>
      <w:bookmarkStart w:id="386" w:name="_Toc465774586"/>
      <w:bookmarkStart w:id="387" w:name="_Toc465848815"/>
      <w:bookmarkStart w:id="388" w:name="_Toc468875317"/>
      <w:bookmarkStart w:id="389" w:name="_Toc469488369"/>
      <w:bookmarkStart w:id="390" w:name="_Toc471894890"/>
      <w:bookmarkStart w:id="391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2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2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3" w:name="_Ref306008743"/>
      <w:bookmarkStart w:id="394" w:name="_Toc440361329"/>
      <w:bookmarkStart w:id="395" w:name="_Toc440376084"/>
      <w:bookmarkStart w:id="396" w:name="_Toc440376211"/>
      <w:bookmarkStart w:id="397" w:name="_Toc440382476"/>
      <w:bookmarkStart w:id="398" w:name="_Toc440447146"/>
      <w:bookmarkStart w:id="399" w:name="_Toc440632306"/>
      <w:bookmarkStart w:id="400" w:name="_Toc440875079"/>
      <w:bookmarkStart w:id="401" w:name="_Toc441131066"/>
      <w:bookmarkStart w:id="402" w:name="_Toc465774587"/>
      <w:bookmarkStart w:id="403" w:name="_Toc465848816"/>
      <w:bookmarkStart w:id="404" w:name="_Toc468875318"/>
      <w:bookmarkStart w:id="405" w:name="_Toc469488370"/>
      <w:bookmarkStart w:id="406" w:name="_Toc471894891"/>
      <w:bookmarkStart w:id="407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8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8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9" w:name="_Toc440361330"/>
      <w:bookmarkStart w:id="410" w:name="_Toc440376085"/>
      <w:bookmarkStart w:id="411" w:name="_Toc440376212"/>
      <w:bookmarkStart w:id="412" w:name="_Toc440382477"/>
      <w:bookmarkStart w:id="413" w:name="_Toc440447147"/>
      <w:bookmarkStart w:id="414" w:name="_Toc440632307"/>
      <w:bookmarkStart w:id="415" w:name="_Toc440875080"/>
      <w:bookmarkStart w:id="416" w:name="_Toc441131067"/>
      <w:bookmarkStart w:id="417" w:name="_Toc465774588"/>
      <w:bookmarkStart w:id="418" w:name="_Toc465848817"/>
      <w:bookmarkStart w:id="419" w:name="_Toc468875319"/>
      <w:bookmarkStart w:id="420" w:name="_Toc469488371"/>
      <w:bookmarkStart w:id="421" w:name="_Toc471894892"/>
      <w:bookmarkStart w:id="422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3" w:name="_Toc440361331"/>
      <w:bookmarkStart w:id="424" w:name="_Toc440376086"/>
      <w:bookmarkStart w:id="425" w:name="_Toc440376213"/>
      <w:bookmarkStart w:id="426" w:name="_Toc440382478"/>
      <w:bookmarkStart w:id="427" w:name="_Toc440447148"/>
      <w:bookmarkStart w:id="428" w:name="_Toc440632308"/>
      <w:bookmarkStart w:id="429" w:name="_Toc440875081"/>
      <w:bookmarkStart w:id="430" w:name="_Toc441131068"/>
      <w:bookmarkStart w:id="431" w:name="_Toc465774589"/>
      <w:bookmarkStart w:id="432" w:name="_Toc465848818"/>
      <w:bookmarkStart w:id="433" w:name="_Toc468875320"/>
      <w:bookmarkStart w:id="434" w:name="_Toc469488372"/>
      <w:bookmarkStart w:id="435" w:name="_Toc471894893"/>
      <w:bookmarkStart w:id="436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37" w:name="_Toc440361332"/>
      <w:bookmarkStart w:id="438" w:name="_Toc440376087"/>
      <w:bookmarkStart w:id="439" w:name="_Toc440376214"/>
      <w:bookmarkStart w:id="440" w:name="_Toc440382479"/>
      <w:bookmarkStart w:id="441" w:name="_Toc440447149"/>
      <w:bookmarkStart w:id="442" w:name="_Toc440632309"/>
      <w:bookmarkStart w:id="443" w:name="_Toc440875082"/>
      <w:bookmarkStart w:id="444" w:name="_Toc441131069"/>
      <w:bookmarkStart w:id="445" w:name="_Toc465774590"/>
      <w:bookmarkStart w:id="446" w:name="_Toc465848819"/>
      <w:bookmarkStart w:id="447" w:name="_Ref468874794"/>
      <w:bookmarkStart w:id="448" w:name="_Toc468875321"/>
      <w:bookmarkStart w:id="449" w:name="_Toc469488373"/>
      <w:bookmarkStart w:id="450" w:name="_Toc471894894"/>
      <w:bookmarkStart w:id="451" w:name="_Toc498590319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717F60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1F3460">
        <w:rPr>
          <w:b/>
          <w:bCs w:val="0"/>
          <w:sz w:val="24"/>
          <w:szCs w:val="24"/>
          <w:u w:val="single"/>
        </w:rPr>
        <w:t>По Лоту №1:</w:t>
      </w:r>
      <w:r w:rsidR="00717F60" w:rsidRPr="001F3460">
        <w:rPr>
          <w:bCs w:val="0"/>
          <w:sz w:val="24"/>
          <w:szCs w:val="24"/>
        </w:rPr>
        <w:t xml:space="preserve"> </w:t>
      </w:r>
      <w:r w:rsidR="001F3460" w:rsidRPr="001F3460">
        <w:rPr>
          <w:b/>
          <w:sz w:val="24"/>
          <w:szCs w:val="24"/>
        </w:rPr>
        <w:t>600 000</w:t>
      </w:r>
      <w:r w:rsidR="001F3460" w:rsidRPr="001F3460">
        <w:rPr>
          <w:sz w:val="24"/>
          <w:szCs w:val="24"/>
        </w:rPr>
        <w:t xml:space="preserve"> </w:t>
      </w:r>
      <w:r w:rsidR="00155DAF" w:rsidRPr="001F3460">
        <w:rPr>
          <w:sz w:val="24"/>
          <w:szCs w:val="24"/>
        </w:rPr>
        <w:t>(</w:t>
      </w:r>
      <w:r w:rsidR="001F3460" w:rsidRPr="001F3460">
        <w:rPr>
          <w:sz w:val="24"/>
          <w:szCs w:val="24"/>
        </w:rPr>
        <w:t xml:space="preserve">Шестьсот </w:t>
      </w:r>
      <w:r w:rsidR="00155DAF" w:rsidRPr="001F3460">
        <w:rPr>
          <w:sz w:val="24"/>
          <w:szCs w:val="24"/>
        </w:rPr>
        <w:t>тысяч) рубл</w:t>
      </w:r>
      <w:r w:rsidR="001F3460" w:rsidRPr="001F3460">
        <w:rPr>
          <w:sz w:val="24"/>
          <w:szCs w:val="24"/>
        </w:rPr>
        <w:t>ей</w:t>
      </w:r>
      <w:r w:rsidR="00155DAF" w:rsidRPr="001F3460">
        <w:rPr>
          <w:sz w:val="24"/>
          <w:szCs w:val="24"/>
        </w:rPr>
        <w:t xml:space="preserve"> 00 копеек РФ, без учета НДС; НДС составляет </w:t>
      </w:r>
      <w:r w:rsidR="001F3460" w:rsidRPr="001F3460">
        <w:rPr>
          <w:b/>
          <w:sz w:val="24"/>
          <w:szCs w:val="24"/>
        </w:rPr>
        <w:t>108 000</w:t>
      </w:r>
      <w:r w:rsidR="001F3460" w:rsidRPr="001F3460">
        <w:rPr>
          <w:sz w:val="24"/>
          <w:szCs w:val="24"/>
        </w:rPr>
        <w:t xml:space="preserve"> </w:t>
      </w:r>
      <w:r w:rsidR="00155DAF" w:rsidRPr="001F3460">
        <w:rPr>
          <w:sz w:val="24"/>
          <w:szCs w:val="24"/>
        </w:rPr>
        <w:t>(</w:t>
      </w:r>
      <w:r w:rsidR="001F3460" w:rsidRPr="001F3460">
        <w:rPr>
          <w:sz w:val="24"/>
          <w:szCs w:val="24"/>
        </w:rPr>
        <w:t xml:space="preserve">Сто восемь </w:t>
      </w:r>
      <w:r w:rsidR="00155DAF" w:rsidRPr="001F3460">
        <w:rPr>
          <w:sz w:val="24"/>
          <w:szCs w:val="24"/>
        </w:rPr>
        <w:t xml:space="preserve">тысяч) рублей </w:t>
      </w:r>
      <w:r w:rsidR="001F3460" w:rsidRPr="001F3460">
        <w:rPr>
          <w:sz w:val="24"/>
          <w:szCs w:val="24"/>
        </w:rPr>
        <w:t xml:space="preserve">00 </w:t>
      </w:r>
      <w:r w:rsidR="00155DAF" w:rsidRPr="001F3460">
        <w:rPr>
          <w:sz w:val="24"/>
          <w:szCs w:val="24"/>
        </w:rPr>
        <w:t xml:space="preserve">копеек РФ; </w:t>
      </w:r>
      <w:r w:rsidR="001F3460" w:rsidRPr="001F3460">
        <w:rPr>
          <w:b/>
          <w:sz w:val="24"/>
          <w:szCs w:val="24"/>
        </w:rPr>
        <w:t>708 000</w:t>
      </w:r>
      <w:r w:rsidR="001F3460" w:rsidRPr="001F3460">
        <w:rPr>
          <w:sz w:val="24"/>
          <w:szCs w:val="24"/>
        </w:rPr>
        <w:t xml:space="preserve"> </w:t>
      </w:r>
      <w:r w:rsidR="00155DAF" w:rsidRPr="001F3460">
        <w:rPr>
          <w:sz w:val="24"/>
          <w:szCs w:val="24"/>
        </w:rPr>
        <w:t>(</w:t>
      </w:r>
      <w:r w:rsidR="001F3460" w:rsidRPr="001F3460">
        <w:rPr>
          <w:sz w:val="24"/>
          <w:szCs w:val="24"/>
        </w:rPr>
        <w:t xml:space="preserve">Семьсот восемь </w:t>
      </w:r>
      <w:r w:rsidR="00155DAF" w:rsidRPr="001F3460">
        <w:rPr>
          <w:sz w:val="24"/>
          <w:szCs w:val="24"/>
        </w:rPr>
        <w:t xml:space="preserve">тысяч) рублей </w:t>
      </w:r>
      <w:r w:rsidR="001F3460" w:rsidRPr="001F3460">
        <w:rPr>
          <w:sz w:val="24"/>
          <w:szCs w:val="24"/>
        </w:rPr>
        <w:t>00</w:t>
      </w:r>
      <w:r w:rsidR="00155DAF" w:rsidRPr="001F3460">
        <w:rPr>
          <w:sz w:val="24"/>
          <w:szCs w:val="24"/>
        </w:rPr>
        <w:t xml:space="preserve"> копеек РФ, с учетом НДС</w:t>
      </w:r>
      <w:r w:rsidR="0043436A" w:rsidRPr="001F3460">
        <w:rPr>
          <w:sz w:val="24"/>
          <w:szCs w:val="24"/>
        </w:rPr>
        <w:t>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 рамках оценочной стадии, предусмотренной</w:t>
      </w:r>
      <w:r w:rsidR="006969B3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пунктом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3.11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2" w:name="_Ref191386407"/>
      <w:bookmarkStart w:id="453" w:name="_Ref191386526"/>
      <w:bookmarkStart w:id="454" w:name="_Toc440361333"/>
      <w:bookmarkStart w:id="455" w:name="_Toc440376088"/>
      <w:bookmarkStart w:id="456" w:name="_Toc440376215"/>
      <w:bookmarkStart w:id="457" w:name="_Toc440382480"/>
      <w:bookmarkStart w:id="458" w:name="_Toc440447150"/>
      <w:bookmarkStart w:id="459" w:name="_Toc440632310"/>
      <w:bookmarkStart w:id="460" w:name="_Toc440875083"/>
      <w:bookmarkStart w:id="461" w:name="_Toc441131070"/>
      <w:bookmarkStart w:id="462" w:name="_Toc465774591"/>
      <w:bookmarkStart w:id="463" w:name="_Toc465848820"/>
      <w:bookmarkStart w:id="464" w:name="_Toc468875322"/>
      <w:bookmarkStart w:id="465" w:name="_Toc469488374"/>
      <w:bookmarkStart w:id="466" w:name="_Toc471894895"/>
      <w:bookmarkStart w:id="467" w:name="_Toc498590320"/>
      <w:bookmarkStart w:id="46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9" w:name="_Ref93090116"/>
      <w:bookmarkStart w:id="470" w:name="_Ref191386482"/>
      <w:bookmarkStart w:id="471" w:name="_Ref440291364"/>
      <w:bookmarkEnd w:id="468"/>
      <w:r w:rsidRPr="00B01992">
        <w:rPr>
          <w:bCs w:val="0"/>
          <w:sz w:val="24"/>
          <w:szCs w:val="24"/>
        </w:rPr>
        <w:t xml:space="preserve">Требования к </w:t>
      </w:r>
      <w:r w:rsidR="009C744E" w:rsidRPr="00B01992">
        <w:rPr>
          <w:bCs w:val="0"/>
          <w:sz w:val="24"/>
          <w:szCs w:val="24"/>
        </w:rPr>
        <w:t>Участник</w:t>
      </w:r>
      <w:r w:rsidRPr="00B01992">
        <w:rPr>
          <w:bCs w:val="0"/>
          <w:sz w:val="24"/>
          <w:szCs w:val="24"/>
        </w:rPr>
        <w:t>ам</w:t>
      </w:r>
      <w:bookmarkEnd w:id="469"/>
      <w:r w:rsidRPr="00B01992">
        <w:rPr>
          <w:bCs w:val="0"/>
          <w:sz w:val="24"/>
          <w:szCs w:val="24"/>
        </w:rPr>
        <w:t>:</w:t>
      </w:r>
      <w:bookmarkStart w:id="472" w:name="_Ref306004833"/>
      <w:bookmarkEnd w:id="470"/>
      <w:r w:rsidR="000F4365" w:rsidRPr="00B01992">
        <w:rPr>
          <w:bCs w:val="0"/>
          <w:sz w:val="24"/>
          <w:szCs w:val="24"/>
        </w:rPr>
        <w:t xml:space="preserve"> у</w:t>
      </w:r>
      <w:r w:rsidRPr="00B01992">
        <w:rPr>
          <w:bCs w:val="0"/>
          <w:sz w:val="24"/>
          <w:szCs w:val="24"/>
        </w:rPr>
        <w:t xml:space="preserve">частвовать в процедуре </w:t>
      </w:r>
      <w:r w:rsidR="009C744E" w:rsidRPr="00B01992">
        <w:rPr>
          <w:bCs w:val="0"/>
          <w:sz w:val="24"/>
          <w:szCs w:val="24"/>
        </w:rPr>
        <w:t>З</w:t>
      </w:r>
      <w:r w:rsidRPr="00B01992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B01992">
        <w:rPr>
          <w:bCs w:val="0"/>
          <w:sz w:val="24"/>
          <w:szCs w:val="24"/>
        </w:rPr>
        <w:t>(в т.</w:t>
      </w:r>
      <w:r w:rsidR="003129D4" w:rsidRPr="00B01992">
        <w:rPr>
          <w:bCs w:val="0"/>
          <w:sz w:val="24"/>
          <w:szCs w:val="24"/>
        </w:rPr>
        <w:t xml:space="preserve"> </w:t>
      </w:r>
      <w:r w:rsidR="00E71628" w:rsidRPr="00B01992">
        <w:rPr>
          <w:bCs w:val="0"/>
          <w:sz w:val="24"/>
          <w:szCs w:val="24"/>
        </w:rPr>
        <w:t xml:space="preserve">ч. </w:t>
      </w:r>
      <w:r w:rsidRPr="00B01992">
        <w:rPr>
          <w:bCs w:val="0"/>
          <w:sz w:val="24"/>
          <w:szCs w:val="24"/>
        </w:rPr>
        <w:t>индивидуальный предприниматель</w:t>
      </w:r>
      <w:r w:rsidR="00E71628" w:rsidRPr="00B01992">
        <w:rPr>
          <w:bCs w:val="0"/>
          <w:sz w:val="24"/>
          <w:szCs w:val="24"/>
        </w:rPr>
        <w:t>)</w:t>
      </w:r>
      <w:r w:rsidR="002265FE" w:rsidRPr="00B01992">
        <w:rPr>
          <w:bCs w:val="0"/>
          <w:sz w:val="24"/>
          <w:szCs w:val="24"/>
        </w:rPr>
        <w:t>, являющееся субъектом малого и среднего предпринимательства</w:t>
      </w:r>
      <w:r w:rsidRPr="00B01992">
        <w:rPr>
          <w:bCs w:val="0"/>
          <w:sz w:val="24"/>
          <w:szCs w:val="24"/>
        </w:rPr>
        <w:t xml:space="preserve">. </w:t>
      </w:r>
      <w:proofErr w:type="gramStart"/>
      <w:r w:rsidR="00362EA4" w:rsidRPr="00B01992">
        <w:rPr>
          <w:bCs w:val="0"/>
          <w:sz w:val="24"/>
          <w:szCs w:val="24"/>
        </w:rPr>
        <w:t>Дополнительные</w:t>
      </w:r>
      <w:r w:rsidR="00362EA4" w:rsidRPr="00EB7BE2">
        <w:rPr>
          <w:bCs w:val="0"/>
          <w:sz w:val="24"/>
          <w:szCs w:val="24"/>
        </w:rPr>
        <w:t xml:space="preserve">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402725" w:rsidRPr="00B01992">
        <w:rPr>
          <w:bCs w:val="0"/>
          <w:sz w:val="24"/>
          <w:szCs w:val="24"/>
        </w:rPr>
        <w:fldChar w:fldCharType="begin"/>
      </w:r>
      <w:r w:rsidR="00402725" w:rsidRPr="00B01992">
        <w:rPr>
          <w:bCs w:val="0"/>
          <w:sz w:val="24"/>
          <w:szCs w:val="24"/>
        </w:rPr>
        <w:instrText xml:space="preserve"> REF _Ref191386451 \n \h  \* MERGEFORMAT </w:instrText>
      </w:r>
      <w:r w:rsidR="00402725" w:rsidRPr="00B01992">
        <w:rPr>
          <w:bCs w:val="0"/>
          <w:sz w:val="24"/>
          <w:szCs w:val="24"/>
        </w:rPr>
      </w:r>
      <w:r w:rsidR="00402725" w:rsidRPr="00B01992">
        <w:rPr>
          <w:bCs w:val="0"/>
          <w:sz w:val="24"/>
          <w:szCs w:val="24"/>
        </w:rPr>
        <w:fldChar w:fldCharType="separate"/>
      </w:r>
      <w:r w:rsidR="00090FCB" w:rsidRPr="00090FCB">
        <w:rPr>
          <w:bCs w:val="0"/>
          <w:sz w:val="24"/>
          <w:szCs w:val="24"/>
        </w:rPr>
        <w:t>3.3.9</w:t>
      </w:r>
      <w:r w:rsidR="00402725" w:rsidRPr="00B01992">
        <w:rPr>
          <w:bCs w:val="0"/>
          <w:sz w:val="24"/>
          <w:szCs w:val="24"/>
        </w:rPr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 w:rsidRPr="00B01992">
        <w:rPr>
          <w:bCs w:val="0"/>
          <w:sz w:val="24"/>
          <w:szCs w:val="24"/>
        </w:rPr>
        <w:fldChar w:fldCharType="begin"/>
      </w:r>
      <w:r w:rsidR="00402725" w:rsidRPr="00B01992">
        <w:rPr>
          <w:bCs w:val="0"/>
          <w:sz w:val="24"/>
          <w:szCs w:val="24"/>
        </w:rPr>
        <w:instrText xml:space="preserve"> REF _Ref440876619 \r \h  \* MERGEFORMAT </w:instrText>
      </w:r>
      <w:r w:rsidR="00402725" w:rsidRPr="00B01992">
        <w:rPr>
          <w:bCs w:val="0"/>
          <w:sz w:val="24"/>
          <w:szCs w:val="24"/>
        </w:rPr>
      </w:r>
      <w:r w:rsidR="00402725" w:rsidRPr="00B01992">
        <w:rPr>
          <w:bCs w:val="0"/>
          <w:sz w:val="24"/>
          <w:szCs w:val="24"/>
        </w:rPr>
        <w:fldChar w:fldCharType="separate"/>
      </w:r>
      <w:r w:rsidR="00090FCB" w:rsidRPr="00090FCB">
        <w:rPr>
          <w:bCs w:val="0"/>
          <w:sz w:val="24"/>
          <w:szCs w:val="24"/>
        </w:rPr>
        <w:t>3.3.10</w:t>
      </w:r>
      <w:r w:rsidR="00402725" w:rsidRPr="00B01992">
        <w:rPr>
          <w:bCs w:val="0"/>
          <w:sz w:val="24"/>
          <w:szCs w:val="24"/>
        </w:rPr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B01992">
        <w:rPr>
          <w:bCs w:val="0"/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B01992">
        <w:rPr>
          <w:bCs w:val="0"/>
          <w:sz w:val="24"/>
          <w:szCs w:val="24"/>
        </w:rPr>
        <w:t>Участник</w:t>
      </w:r>
      <w:r w:rsidRPr="00B01992">
        <w:rPr>
          <w:bCs w:val="0"/>
          <w:sz w:val="24"/>
          <w:szCs w:val="24"/>
        </w:rPr>
        <w:t xml:space="preserve">а ЭТП, а также в качестве </w:t>
      </w:r>
      <w:r w:rsidR="009C744E" w:rsidRPr="00B01992">
        <w:rPr>
          <w:bCs w:val="0"/>
          <w:sz w:val="24"/>
          <w:szCs w:val="24"/>
        </w:rPr>
        <w:t>Участник</w:t>
      </w:r>
      <w:r w:rsidRPr="00B01992">
        <w:rPr>
          <w:bCs w:val="0"/>
          <w:sz w:val="24"/>
          <w:szCs w:val="24"/>
        </w:rPr>
        <w:t>а проводимого запроса предложений.</w:t>
      </w:r>
      <w:bookmarkEnd w:id="471"/>
      <w:bookmarkEnd w:id="472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4" w:name="_Ref306032455"/>
      <w:r w:rsidRPr="00AE1D21">
        <w:rPr>
          <w:bCs w:val="0"/>
          <w:color w:val="000000"/>
          <w:sz w:val="24"/>
          <w:szCs w:val="24"/>
        </w:rPr>
        <w:lastRenderedPageBreak/>
        <w:t xml:space="preserve">должен </w:t>
      </w:r>
      <w:bookmarkStart w:id="47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4"/>
      <w:bookmarkEnd w:id="47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6"/>
      <w:proofErr w:type="gramEnd"/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proofErr w:type="gramStart"/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</w:t>
      </w:r>
      <w:proofErr w:type="spellStart"/>
      <w:r w:rsidRPr="00090FCB">
        <w:rPr>
          <w:color w:val="000000"/>
          <w:sz w:val="24"/>
          <w:szCs w:val="24"/>
          <w:lang w:eastAsia="ru-RU"/>
        </w:rPr>
        <w:t>т.ч</w:t>
      </w:r>
      <w:proofErr w:type="spellEnd"/>
      <w:r w:rsidRPr="00090FCB">
        <w:rPr>
          <w:color w:val="000000"/>
          <w:sz w:val="24"/>
          <w:szCs w:val="24"/>
          <w:lang w:eastAsia="ru-RU"/>
        </w:rPr>
        <w:t>. объемам услуг и общей сумме договора).</w:t>
      </w:r>
      <w:proofErr w:type="gramEnd"/>
      <w:r w:rsidRPr="00090FCB">
        <w:rPr>
          <w:color w:val="000000"/>
          <w:sz w:val="24"/>
          <w:szCs w:val="24"/>
          <w:lang w:eastAsia="ru-RU"/>
        </w:rPr>
        <w:t xml:space="preserve">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2265FE" w:rsidRPr="00B01992" w:rsidRDefault="002265FE" w:rsidP="00B0199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B01992">
        <w:rPr>
          <w:color w:val="000000"/>
          <w:sz w:val="24"/>
          <w:szCs w:val="24"/>
          <w:lang w:eastAsia="ru-RU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</w:t>
      </w:r>
      <w:r w:rsidR="00B01992">
        <w:rPr>
          <w:color w:val="000000"/>
          <w:sz w:val="24"/>
          <w:szCs w:val="24"/>
          <w:lang w:eastAsia="ru-RU"/>
        </w:rPr>
        <w:t>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</w:t>
      </w:r>
      <w:r w:rsidRPr="00AE1D21">
        <w:rPr>
          <w:sz w:val="24"/>
          <w:szCs w:val="24"/>
        </w:rPr>
        <w:lastRenderedPageBreak/>
        <w:t xml:space="preserve">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7"/>
      <w:bookmarkEnd w:id="47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</w:t>
      </w:r>
      <w:r w:rsidR="002265FE" w:rsidRPr="00F82225">
        <w:rPr>
          <w:sz w:val="24"/>
          <w:szCs w:val="24"/>
        </w:rPr>
        <w:t xml:space="preserve">, предоставляется заверенная </w:t>
      </w:r>
      <w:r w:rsidR="002265FE" w:rsidRPr="00AE1D21">
        <w:rPr>
          <w:sz w:val="24"/>
          <w:szCs w:val="24"/>
        </w:rPr>
        <w:t>Участником либо</w:t>
      </w:r>
      <w:r w:rsidR="002265FE" w:rsidRPr="00F82225">
        <w:rPr>
          <w:sz w:val="24"/>
          <w:szCs w:val="24"/>
        </w:rPr>
        <w:t xml:space="preserve"> </w:t>
      </w:r>
      <w:r w:rsidRPr="00F82225">
        <w:rPr>
          <w:sz w:val="24"/>
          <w:szCs w:val="24"/>
        </w:rPr>
        <w:t>нотари</w:t>
      </w:r>
      <w:r w:rsidR="002265FE">
        <w:rPr>
          <w:sz w:val="24"/>
          <w:szCs w:val="24"/>
        </w:rPr>
        <w:t xml:space="preserve">усом </w:t>
      </w:r>
      <w:r w:rsidRPr="00F82225">
        <w:rPr>
          <w:sz w:val="24"/>
          <w:szCs w:val="24"/>
        </w:rPr>
        <w:t>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80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</w:t>
      </w:r>
      <w:r w:rsidR="00F82225" w:rsidRPr="00AE1D21">
        <w:rPr>
          <w:sz w:val="24"/>
          <w:szCs w:val="24"/>
        </w:rPr>
        <w:lastRenderedPageBreak/>
        <w:t xml:space="preserve">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81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</w:t>
      </w:r>
      <w:r w:rsidRPr="00577EC9">
        <w:rPr>
          <w:sz w:val="24"/>
          <w:szCs w:val="24"/>
        </w:rPr>
        <w:lastRenderedPageBreak/>
        <w:t xml:space="preserve">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5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2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</w:t>
      </w:r>
      <w:r w:rsidRPr="005347FA">
        <w:rPr>
          <w:sz w:val="24"/>
          <w:szCs w:val="24"/>
        </w:rPr>
        <w:lastRenderedPageBreak/>
        <w:t>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</w:t>
      </w:r>
      <w:r w:rsidRPr="007D7C50">
        <w:rPr>
          <w:i/>
          <w:sz w:val="24"/>
          <w:szCs w:val="24"/>
        </w:rPr>
        <w:lastRenderedPageBreak/>
        <w:t>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</w:t>
      </w:r>
      <w:r w:rsidR="006969B3">
        <w:rPr>
          <w:sz w:val="24"/>
          <w:szCs w:val="24"/>
        </w:rPr>
        <w:t xml:space="preserve"> </w:t>
      </w:r>
      <w:r w:rsidRPr="00B20653">
        <w:rPr>
          <w:sz w:val="24"/>
          <w:szCs w:val="24"/>
        </w:rPr>
        <w:t>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5323"/>
      <w:bookmarkStart w:id="498" w:name="_Toc469488375"/>
      <w:bookmarkStart w:id="499" w:name="_Toc471894896"/>
      <w:bookmarkStart w:id="500" w:name="_Toc498590321"/>
      <w:r w:rsidRPr="00E71A48">
        <w:rPr>
          <w:szCs w:val="24"/>
        </w:rPr>
        <w:t xml:space="preserve">Привлечение </w:t>
      </w:r>
      <w:bookmarkEnd w:id="484"/>
      <w:bookmarkEnd w:id="485"/>
      <w:bookmarkEnd w:id="486"/>
      <w:bookmarkEnd w:id="487"/>
      <w:bookmarkEnd w:id="488"/>
      <w:r w:rsidR="00362EA4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</w:t>
      </w:r>
      <w:r w:rsidR="00D57D88" w:rsidRPr="003B0322">
        <w:rPr>
          <w:sz w:val="24"/>
          <w:szCs w:val="24"/>
        </w:rPr>
        <w:lastRenderedPageBreak/>
        <w:t>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D7613F">
      <w:pPr>
        <w:widowControl w:val="0"/>
        <w:numPr>
          <w:ilvl w:val="0"/>
          <w:numId w:val="80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D7613F">
      <w:pPr>
        <w:widowControl w:val="0"/>
        <w:numPr>
          <w:ilvl w:val="0"/>
          <w:numId w:val="80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D7613F">
      <w:pPr>
        <w:widowControl w:val="0"/>
        <w:numPr>
          <w:ilvl w:val="0"/>
          <w:numId w:val="80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5"/>
      <w:proofErr w:type="gramEnd"/>
    </w:p>
    <w:p w:rsidR="00D50E8D" w:rsidRPr="00E71A48" w:rsidRDefault="00D50E8D" w:rsidP="00D7613F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E71A48">
        <w:rPr>
          <w:bCs w:val="0"/>
          <w:color w:val="000000"/>
          <w:sz w:val="24"/>
          <w:szCs w:val="24"/>
        </w:rPr>
        <w:t>выполнения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D7613F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D7613F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D7613F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5324"/>
      <w:bookmarkStart w:id="517" w:name="_Toc469488376"/>
      <w:bookmarkStart w:id="518" w:name="_Toc471894897"/>
      <w:bookmarkStart w:id="519" w:name="_Toc498590322"/>
      <w:r w:rsidRPr="00E71A48">
        <w:rPr>
          <w:szCs w:val="24"/>
        </w:rPr>
        <w:lastRenderedPageBreak/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2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a</w:t>
      </w:r>
      <w:r w:rsidR="00090FCB" w:rsidRPr="009C6DFC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g</w:t>
      </w:r>
      <w:r w:rsidR="00090FCB" w:rsidRPr="009C6DFC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</w:t>
      </w:r>
      <w:r w:rsidRPr="00AE1D21">
        <w:rPr>
          <w:sz w:val="24"/>
          <w:szCs w:val="24"/>
        </w:rPr>
        <w:lastRenderedPageBreak/>
        <w:t>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5325"/>
      <w:bookmarkStart w:id="536" w:name="_Toc469488377"/>
      <w:bookmarkStart w:id="537" w:name="_Toc471894898"/>
      <w:bookmarkStart w:id="538" w:name="_Toc498590323"/>
      <w:r w:rsidRPr="00E71A48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090FCB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090FCB" w:rsidRPr="00090FCB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5326"/>
      <w:bookmarkStart w:id="552" w:name="_Toc469488378"/>
      <w:bookmarkStart w:id="553" w:name="_Toc471894899"/>
      <w:bookmarkStart w:id="554" w:name="_Toc498590324"/>
      <w:r w:rsidRPr="00E71A48">
        <w:rPr>
          <w:szCs w:val="24"/>
        </w:rPr>
        <w:lastRenderedPageBreak/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5327"/>
      <w:bookmarkStart w:id="567" w:name="_Toc469488379"/>
      <w:bookmarkStart w:id="568" w:name="_Toc471894900"/>
      <w:bookmarkStart w:id="569" w:name="_Toc498590325"/>
      <w:r w:rsidRPr="00E71A48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5328"/>
      <w:bookmarkStart w:id="585" w:name="_Toc469488380"/>
      <w:bookmarkStart w:id="586" w:name="_Toc471894901"/>
      <w:bookmarkStart w:id="587" w:name="_Toc498590326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B01992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r w:rsidRPr="00B01992">
        <w:rPr>
          <w:sz w:val="24"/>
          <w:szCs w:val="24"/>
        </w:rPr>
        <w:t>Участник</w:t>
      </w:r>
      <w:r w:rsidR="00932C0A" w:rsidRPr="00B01992">
        <w:rPr>
          <w:sz w:val="24"/>
          <w:szCs w:val="24"/>
        </w:rPr>
        <w:t xml:space="preserve"> </w:t>
      </w:r>
      <w:r w:rsidR="0089163E" w:rsidRPr="00B01992">
        <w:rPr>
          <w:sz w:val="24"/>
          <w:szCs w:val="24"/>
        </w:rPr>
        <w:t xml:space="preserve">запроса предложений </w:t>
      </w:r>
      <w:r w:rsidR="00932C0A" w:rsidRPr="00B01992">
        <w:rPr>
          <w:sz w:val="24"/>
          <w:szCs w:val="24"/>
        </w:rPr>
        <w:t xml:space="preserve">в составе своей </w:t>
      </w:r>
      <w:r w:rsidR="004B5EB3" w:rsidRPr="00B01992">
        <w:rPr>
          <w:sz w:val="24"/>
          <w:szCs w:val="24"/>
        </w:rPr>
        <w:t>Заявк</w:t>
      </w:r>
      <w:r w:rsidR="00932C0A" w:rsidRPr="00B01992">
        <w:rPr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B01992">
        <w:rPr>
          <w:sz w:val="24"/>
          <w:szCs w:val="24"/>
        </w:rPr>
        <w:t>запросе предложений</w:t>
      </w:r>
      <w:r w:rsidR="00932C0A" w:rsidRPr="00B01992">
        <w:rPr>
          <w:sz w:val="24"/>
          <w:szCs w:val="24"/>
        </w:rPr>
        <w:t xml:space="preserve"> и подачей </w:t>
      </w:r>
      <w:r w:rsidR="004B5EB3" w:rsidRPr="00B01992">
        <w:rPr>
          <w:sz w:val="24"/>
          <w:szCs w:val="24"/>
        </w:rPr>
        <w:t>Заявк</w:t>
      </w:r>
      <w:r w:rsidR="00932C0A" w:rsidRPr="00B01992">
        <w:rPr>
          <w:sz w:val="24"/>
          <w:szCs w:val="24"/>
        </w:rPr>
        <w:t xml:space="preserve">и, на </w:t>
      </w:r>
      <w:r w:rsidR="002265FE" w:rsidRPr="00B01992">
        <w:rPr>
          <w:sz w:val="24"/>
          <w:szCs w:val="24"/>
        </w:rPr>
        <w:t>сумму 2% от стоимости Заявки</w:t>
      </w:r>
      <w:r w:rsidR="00932C0A" w:rsidRPr="00B01992">
        <w:rPr>
          <w:sz w:val="24"/>
          <w:szCs w:val="24"/>
        </w:rPr>
        <w:t xml:space="preserve">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 w:rsidRPr="00B01992">
        <w:rPr>
          <w:sz w:val="24"/>
          <w:szCs w:val="24"/>
        </w:rPr>
        <w:fldChar w:fldCharType="begin"/>
      </w:r>
      <w:r w:rsidR="00402725" w:rsidRPr="00B01992">
        <w:rPr>
          <w:sz w:val="24"/>
          <w:szCs w:val="24"/>
        </w:rPr>
        <w:instrText xml:space="preserve"> REF _Ref467168844 \r \h  \* MERGEFORMAT </w:instrText>
      </w:r>
      <w:r w:rsidR="00402725" w:rsidRPr="00B01992">
        <w:rPr>
          <w:sz w:val="24"/>
          <w:szCs w:val="24"/>
        </w:rPr>
      </w:r>
      <w:r w:rsidR="00402725" w:rsidRPr="00B01992">
        <w:rPr>
          <w:sz w:val="24"/>
          <w:szCs w:val="24"/>
        </w:rPr>
        <w:fldChar w:fldCharType="separate"/>
      </w:r>
      <w:r w:rsidR="00090FCB" w:rsidRPr="00090FCB">
        <w:rPr>
          <w:sz w:val="24"/>
          <w:szCs w:val="24"/>
        </w:rPr>
        <w:t>3.3.14.3</w:t>
      </w:r>
      <w:r w:rsidR="00402725" w:rsidRPr="00B01992">
        <w:rPr>
          <w:sz w:val="24"/>
          <w:szCs w:val="24"/>
        </w:rPr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8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D7613F">
      <w:pPr>
        <w:widowControl w:val="0"/>
        <w:numPr>
          <w:ilvl w:val="5"/>
          <w:numId w:val="85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D7613F">
      <w:pPr>
        <w:widowControl w:val="0"/>
        <w:numPr>
          <w:ilvl w:val="5"/>
          <w:numId w:val="85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1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90"/>
      <w:bookmarkEnd w:id="591"/>
    </w:p>
    <w:p w:rsidR="00932C0A" w:rsidRPr="00AE1D21" w:rsidRDefault="00932C0A" w:rsidP="00D7613F">
      <w:pPr>
        <w:widowControl w:val="0"/>
        <w:numPr>
          <w:ilvl w:val="4"/>
          <w:numId w:val="85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402725">
        <w:fldChar w:fldCharType="begin"/>
      </w:r>
      <w:r w:rsidR="00402725">
        <w:instrText xml:space="preserve"> REF _Ref306008743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D7613F">
      <w:pPr>
        <w:widowControl w:val="0"/>
        <w:numPr>
          <w:ilvl w:val="4"/>
          <w:numId w:val="85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D7613F">
      <w:pPr>
        <w:widowControl w:val="0"/>
        <w:numPr>
          <w:ilvl w:val="4"/>
          <w:numId w:val="85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3.12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D7613F">
      <w:pPr>
        <w:widowControl w:val="0"/>
        <w:numPr>
          <w:ilvl w:val="4"/>
          <w:numId w:val="85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3.13</w:t>
      </w:r>
      <w:r w:rsidR="007F30B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B01992" w:rsidRDefault="00932C0A" w:rsidP="00D7613F">
      <w:pPr>
        <w:widowControl w:val="0"/>
        <w:numPr>
          <w:ilvl w:val="5"/>
          <w:numId w:val="86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2" w:name="_Ref307563802"/>
      <w:r w:rsidRPr="00B01992">
        <w:rPr>
          <w:bCs w:val="0"/>
          <w:sz w:val="24"/>
          <w:szCs w:val="24"/>
        </w:rPr>
        <w:t xml:space="preserve">В случаях, указанных в п. </w:t>
      </w:r>
      <w:r w:rsidR="00402725" w:rsidRPr="00B01992">
        <w:rPr>
          <w:bCs w:val="0"/>
          <w:sz w:val="24"/>
          <w:szCs w:val="24"/>
        </w:rPr>
        <w:fldChar w:fldCharType="begin"/>
      </w:r>
      <w:r w:rsidR="00402725" w:rsidRPr="00B01992">
        <w:rPr>
          <w:bCs w:val="0"/>
          <w:sz w:val="24"/>
          <w:szCs w:val="24"/>
        </w:rPr>
        <w:instrText xml:space="preserve"> REF _Ref305753174 \r \h  \* MERGEFORMAT </w:instrText>
      </w:r>
      <w:r w:rsidR="00402725" w:rsidRPr="00B01992">
        <w:rPr>
          <w:bCs w:val="0"/>
          <w:sz w:val="24"/>
          <w:szCs w:val="24"/>
        </w:rPr>
      </w:r>
      <w:r w:rsidR="00402725" w:rsidRPr="00B01992">
        <w:rPr>
          <w:bCs w:val="0"/>
          <w:sz w:val="24"/>
          <w:szCs w:val="24"/>
        </w:rPr>
        <w:fldChar w:fldCharType="separate"/>
      </w:r>
      <w:r w:rsidR="00090FCB" w:rsidRPr="00B01992">
        <w:rPr>
          <w:bCs w:val="0"/>
          <w:sz w:val="24"/>
          <w:szCs w:val="24"/>
        </w:rPr>
        <w:t>3.3.14.3.2</w:t>
      </w:r>
      <w:r w:rsidR="00402725" w:rsidRPr="00B01992">
        <w:rPr>
          <w:bCs w:val="0"/>
          <w:sz w:val="24"/>
          <w:szCs w:val="24"/>
        </w:rPr>
        <w:fldChar w:fldCharType="end"/>
      </w:r>
      <w:r w:rsidRPr="00B01992">
        <w:rPr>
          <w:bCs w:val="0"/>
          <w:sz w:val="24"/>
          <w:szCs w:val="24"/>
        </w:rPr>
        <w:t xml:space="preserve"> </w:t>
      </w:r>
      <w:r w:rsidR="009C744E" w:rsidRPr="00B01992">
        <w:rPr>
          <w:bCs w:val="0"/>
          <w:sz w:val="24"/>
          <w:szCs w:val="24"/>
        </w:rPr>
        <w:t>Участник</w:t>
      </w:r>
      <w:r w:rsidRPr="00B01992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2"/>
      <w:r w:rsidR="002265FE" w:rsidRPr="00B01992">
        <w:rPr>
          <w:bCs w:val="0"/>
          <w:sz w:val="24"/>
          <w:szCs w:val="24"/>
        </w:rPr>
        <w:t>2%</w:t>
      </w:r>
      <w:r w:rsidR="000A7A8E" w:rsidRPr="00B01992">
        <w:rPr>
          <w:bCs w:val="0"/>
          <w:sz w:val="24"/>
          <w:szCs w:val="24"/>
        </w:rPr>
        <w:t xml:space="preserve"> от стоимости Заявки, с учетом НДС.</w:t>
      </w:r>
    </w:p>
    <w:p w:rsidR="00932C0A" w:rsidRPr="00E71A48" w:rsidRDefault="009C744E" w:rsidP="00D7613F">
      <w:pPr>
        <w:widowControl w:val="0"/>
        <w:numPr>
          <w:ilvl w:val="5"/>
          <w:numId w:val="86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3"/>
      <w:bookmarkEnd w:id="594"/>
    </w:p>
    <w:p w:rsidR="002F273A" w:rsidRPr="00B01992" w:rsidRDefault="002F273A" w:rsidP="00D7613F">
      <w:pPr>
        <w:widowControl w:val="0"/>
        <w:numPr>
          <w:ilvl w:val="5"/>
          <w:numId w:val="86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B01992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B01992">
        <w:rPr>
          <w:bCs w:val="0"/>
          <w:sz w:val="24"/>
          <w:szCs w:val="24"/>
          <w:lang w:eastAsia="ru-RU"/>
        </w:rPr>
        <w:t xml:space="preserve">подраздел </w:t>
      </w:r>
      <w:r w:rsidR="00402725" w:rsidRPr="00B01992">
        <w:rPr>
          <w:sz w:val="24"/>
          <w:szCs w:val="24"/>
        </w:rPr>
        <w:fldChar w:fldCharType="begin"/>
      </w:r>
      <w:r w:rsidR="00402725" w:rsidRPr="00B01992">
        <w:rPr>
          <w:sz w:val="24"/>
          <w:szCs w:val="24"/>
        </w:rPr>
        <w:instrText xml:space="preserve"> REF _Ref440272256 \r \h  \* MERGEFORMAT </w:instrText>
      </w:r>
      <w:r w:rsidR="00402725" w:rsidRPr="00B01992">
        <w:rPr>
          <w:sz w:val="24"/>
          <w:szCs w:val="24"/>
        </w:rPr>
      </w:r>
      <w:r w:rsidR="00402725" w:rsidRPr="00B01992">
        <w:rPr>
          <w:sz w:val="24"/>
          <w:szCs w:val="24"/>
        </w:rPr>
        <w:fldChar w:fldCharType="separate"/>
      </w:r>
      <w:r w:rsidR="00090FCB" w:rsidRPr="00B01992">
        <w:rPr>
          <w:bCs w:val="0"/>
          <w:sz w:val="24"/>
          <w:szCs w:val="24"/>
          <w:lang w:eastAsia="ru-RU"/>
        </w:rPr>
        <w:t>5.14</w:t>
      </w:r>
      <w:r w:rsidR="00402725" w:rsidRPr="00B01992">
        <w:rPr>
          <w:sz w:val="24"/>
          <w:szCs w:val="24"/>
        </w:rPr>
        <w:fldChar w:fldCharType="end"/>
      </w:r>
      <w:r w:rsidRPr="00B01992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B01992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B01992">
        <w:rPr>
          <w:bCs w:val="0"/>
          <w:sz w:val="24"/>
          <w:szCs w:val="24"/>
        </w:rPr>
        <w:t>(</w:t>
      </w:r>
      <w:r w:rsidRPr="00B01992">
        <w:rPr>
          <w:bCs w:val="0"/>
          <w:sz w:val="24"/>
          <w:szCs w:val="24"/>
          <w:lang w:eastAsia="ru-RU"/>
        </w:rPr>
        <w:t xml:space="preserve">подраздел </w:t>
      </w:r>
      <w:r w:rsidR="007F30BA" w:rsidRPr="00B01992">
        <w:rPr>
          <w:sz w:val="24"/>
          <w:szCs w:val="24"/>
        </w:rPr>
        <w:fldChar w:fldCharType="begin"/>
      </w:r>
      <w:r w:rsidR="00197954" w:rsidRPr="00B01992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B01992">
        <w:rPr>
          <w:sz w:val="24"/>
          <w:szCs w:val="24"/>
        </w:rPr>
        <w:instrText xml:space="preserve"> \* MERGEFORMAT </w:instrText>
      </w:r>
      <w:r w:rsidR="007F30BA" w:rsidRPr="00B01992">
        <w:rPr>
          <w:sz w:val="24"/>
          <w:szCs w:val="24"/>
        </w:rPr>
      </w:r>
      <w:r w:rsidR="007F30BA" w:rsidRPr="00B01992">
        <w:rPr>
          <w:sz w:val="24"/>
          <w:szCs w:val="24"/>
        </w:rPr>
        <w:fldChar w:fldCharType="separate"/>
      </w:r>
      <w:r w:rsidR="00090FCB" w:rsidRPr="00B01992">
        <w:rPr>
          <w:bCs w:val="0"/>
          <w:sz w:val="24"/>
          <w:szCs w:val="24"/>
          <w:lang w:eastAsia="ru-RU"/>
        </w:rPr>
        <w:t>5.15</w:t>
      </w:r>
      <w:r w:rsidR="007F30BA" w:rsidRPr="00B01992">
        <w:rPr>
          <w:sz w:val="24"/>
          <w:szCs w:val="24"/>
        </w:rPr>
        <w:fldChar w:fldCharType="end"/>
      </w:r>
      <w:r w:rsidRPr="00B01992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 w:rsidRPr="00B01992">
        <w:rPr>
          <w:sz w:val="24"/>
          <w:szCs w:val="24"/>
        </w:rPr>
        <w:fldChar w:fldCharType="begin"/>
      </w:r>
      <w:r w:rsidR="00402725" w:rsidRPr="00B01992">
        <w:rPr>
          <w:sz w:val="24"/>
          <w:szCs w:val="24"/>
        </w:rPr>
        <w:instrText xml:space="preserve"> REF _Ref440289953 \r \h  \* MERGEFORMAT </w:instrText>
      </w:r>
      <w:r w:rsidR="00402725" w:rsidRPr="00B01992">
        <w:rPr>
          <w:sz w:val="24"/>
          <w:szCs w:val="24"/>
        </w:rPr>
      </w:r>
      <w:r w:rsidR="00402725" w:rsidRPr="00B01992">
        <w:rPr>
          <w:sz w:val="24"/>
          <w:szCs w:val="24"/>
        </w:rPr>
        <w:fldChar w:fldCharType="separate"/>
      </w:r>
      <w:r w:rsidR="00090FCB" w:rsidRPr="00B01992">
        <w:rPr>
          <w:bCs w:val="0"/>
          <w:sz w:val="24"/>
          <w:szCs w:val="24"/>
        </w:rPr>
        <w:t>3.4.1.3</w:t>
      </w:r>
      <w:r w:rsidR="00402725" w:rsidRPr="00B01992">
        <w:rPr>
          <w:sz w:val="24"/>
          <w:szCs w:val="24"/>
        </w:rPr>
        <w:fldChar w:fldCharType="end"/>
      </w:r>
      <w:r w:rsidRPr="00B01992">
        <w:rPr>
          <w:bCs w:val="0"/>
          <w:sz w:val="24"/>
          <w:szCs w:val="24"/>
        </w:rPr>
        <w:t xml:space="preserve"> настоящей Документации, по адресу: </w:t>
      </w:r>
      <w:r w:rsidR="00B01992" w:rsidRPr="00B01992">
        <w:rPr>
          <w:b/>
          <w:sz w:val="24"/>
          <w:szCs w:val="24"/>
        </w:rPr>
        <w:t xml:space="preserve">РФ, 214019, г. Смоленск, ул. </w:t>
      </w:r>
      <w:proofErr w:type="spellStart"/>
      <w:r w:rsidR="00B01992" w:rsidRPr="00B01992">
        <w:rPr>
          <w:b/>
          <w:sz w:val="24"/>
          <w:szCs w:val="24"/>
        </w:rPr>
        <w:t>Тенишевой</w:t>
      </w:r>
      <w:proofErr w:type="spellEnd"/>
      <w:r w:rsidR="00B01992" w:rsidRPr="00B01992">
        <w:rPr>
          <w:b/>
          <w:sz w:val="24"/>
          <w:szCs w:val="24"/>
        </w:rPr>
        <w:t xml:space="preserve">, д. 33, </w:t>
      </w:r>
      <w:proofErr w:type="spellStart"/>
      <w:r w:rsidR="00B01992" w:rsidRPr="00B01992">
        <w:rPr>
          <w:b/>
          <w:sz w:val="24"/>
          <w:szCs w:val="24"/>
        </w:rPr>
        <w:t>каб</w:t>
      </w:r>
      <w:proofErr w:type="spellEnd"/>
      <w:r w:rsidR="00B01992" w:rsidRPr="00B01992">
        <w:rPr>
          <w:b/>
          <w:sz w:val="24"/>
          <w:szCs w:val="24"/>
        </w:rPr>
        <w:t>. 111</w:t>
      </w:r>
      <w:r w:rsidR="00B01992" w:rsidRPr="00B01992">
        <w:rPr>
          <w:sz w:val="24"/>
          <w:szCs w:val="24"/>
        </w:rPr>
        <w:t xml:space="preserve">, исполнительный сотрудник – </w:t>
      </w:r>
      <w:r w:rsidR="00B01992" w:rsidRPr="00B01992">
        <w:rPr>
          <w:iCs/>
          <w:sz w:val="24"/>
          <w:szCs w:val="24"/>
        </w:rPr>
        <w:t>Кудрявцева Татьяна Владимировна, контактный телефон (4812) 42-95-56</w:t>
      </w:r>
      <w:r w:rsidRPr="00B01992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D7613F">
      <w:pPr>
        <w:pStyle w:val="aff6"/>
        <w:numPr>
          <w:ilvl w:val="0"/>
          <w:numId w:val="83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>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D7613F">
      <w:pPr>
        <w:pStyle w:val="aff6"/>
        <w:numPr>
          <w:ilvl w:val="0"/>
          <w:numId w:val="83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1.1.1</w:t>
      </w:r>
      <w:r w:rsidR="00402725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D7613F">
      <w:pPr>
        <w:pStyle w:val="aff6"/>
        <w:numPr>
          <w:ilvl w:val="0"/>
          <w:numId w:val="83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D7613F">
      <w:pPr>
        <w:pStyle w:val="aff6"/>
        <w:numPr>
          <w:ilvl w:val="0"/>
          <w:numId w:val="83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D7613F">
      <w:pPr>
        <w:widowControl w:val="0"/>
        <w:numPr>
          <w:ilvl w:val="5"/>
          <w:numId w:val="86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402725">
        <w:fldChar w:fldCharType="begin"/>
      </w:r>
      <w:r w:rsidR="00402725">
        <w:instrText xml:space="preserve"> REF _Ref467508029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3.3.14.5</w:t>
      </w:r>
      <w:r w:rsidR="00402725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5"/>
    </w:p>
    <w:p w:rsidR="00F64A8B" w:rsidRPr="001E3137" w:rsidRDefault="00F64A8B" w:rsidP="00D7613F">
      <w:pPr>
        <w:pStyle w:val="Times120"/>
        <w:numPr>
          <w:ilvl w:val="5"/>
          <w:numId w:val="87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>). В случае</w:t>
      </w:r>
      <w:proofErr w:type="gramStart"/>
      <w:r w:rsidRPr="001E3137">
        <w:rPr>
          <w:szCs w:val="24"/>
        </w:rPr>
        <w:t>,</w:t>
      </w:r>
      <w:proofErr w:type="gramEnd"/>
      <w:r w:rsidRPr="001E3137">
        <w:rPr>
          <w:szCs w:val="24"/>
        </w:rPr>
        <w:t xml:space="preserve">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D7613F">
      <w:pPr>
        <w:pStyle w:val="Times120"/>
        <w:numPr>
          <w:ilvl w:val="5"/>
          <w:numId w:val="87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</w:t>
      </w:r>
      <w:r w:rsidRPr="001E3137">
        <w:rPr>
          <w:szCs w:val="24"/>
        </w:rPr>
        <w:lastRenderedPageBreak/>
        <w:t>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D7613F">
      <w:pPr>
        <w:pStyle w:val="Times120"/>
        <w:numPr>
          <w:ilvl w:val="5"/>
          <w:numId w:val="87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>
        <w:fldChar w:fldCharType="begin"/>
      </w:r>
      <w:r w:rsidR="00402725">
        <w:instrText xml:space="preserve"> REF _Ref55335823 \r \h  \* MERGEFORMAT </w:instrText>
      </w:r>
      <w:r w:rsidR="00402725">
        <w:fldChar w:fldCharType="separate"/>
      </w:r>
      <w:r w:rsidR="00090FCB" w:rsidRPr="00090FCB">
        <w:rPr>
          <w:rFonts w:eastAsia="Calibri"/>
          <w:szCs w:val="24"/>
          <w:lang w:eastAsia="en-US"/>
        </w:rPr>
        <w:t>5.7</w:t>
      </w:r>
      <w:r w:rsidR="00402725">
        <w:fldChar w:fldCharType="end"/>
      </w:r>
      <w:r w:rsidRPr="001E3137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EF6438" w:rsidRPr="003D0E43">
        <w:rPr>
          <w:szCs w:val="24"/>
        </w:rPr>
        <w:t>специалисту 2 категории отдела закупочной деятельности Управления логистики и материально-технического обеспечения филиала ПАО «МРСК Центра» - «Смоленскэнерго»</w:t>
      </w:r>
      <w:r w:rsidR="00EF6438" w:rsidRPr="003D0E43">
        <w:rPr>
          <w:rFonts w:eastAsia="Calibri"/>
          <w:szCs w:val="24"/>
          <w:lang w:eastAsia="en-US"/>
        </w:rPr>
        <w:t xml:space="preserve"> </w:t>
      </w:r>
      <w:r w:rsidR="00EF6438" w:rsidRPr="003D0E43">
        <w:rPr>
          <w:iCs/>
        </w:rPr>
        <w:t>Кудрявцевой Татьяне</w:t>
      </w:r>
      <w:proofErr w:type="gramEnd"/>
      <w:r w:rsidR="00EF6438" w:rsidRPr="003D0E43">
        <w:rPr>
          <w:iCs/>
        </w:rPr>
        <w:t xml:space="preserve"> Владимировне, контактный телефон </w:t>
      </w:r>
      <w:r w:rsidR="00EF6438" w:rsidRPr="003D0E43">
        <w:rPr>
          <w:b/>
          <w:iCs/>
        </w:rPr>
        <w:t>(4812) 42-95-56</w:t>
      </w:r>
      <w:r w:rsidR="00EF6438" w:rsidRPr="003D0E43">
        <w:rPr>
          <w:iCs/>
        </w:rPr>
        <w:t xml:space="preserve">, адрес электронной почты: </w:t>
      </w:r>
      <w:hyperlink r:id="rId36" w:history="1">
        <w:r w:rsidR="00EF6438" w:rsidRPr="003D0E43">
          <w:rPr>
            <w:rStyle w:val="a7"/>
            <w:iCs/>
          </w:rPr>
          <w:t>Kudryavtseva.TV@mrsk-1.ru</w:t>
        </w:r>
      </w:hyperlink>
      <w:r w:rsidRPr="001E3137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1E3137">
        <w:rPr>
          <w:szCs w:val="24"/>
        </w:rPr>
        <w:t xml:space="preserve">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>).</w:t>
      </w:r>
    </w:p>
    <w:p w:rsidR="00F64A8B" w:rsidRPr="001E3137" w:rsidRDefault="00F64A8B" w:rsidP="00D7613F">
      <w:pPr>
        <w:pStyle w:val="Times120"/>
        <w:numPr>
          <w:ilvl w:val="5"/>
          <w:numId w:val="87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92"/>
      <w:r w:rsidRPr="001E3137">
        <w:rPr>
          <w:rFonts w:eastAsia="Calibri"/>
          <w:szCs w:val="24"/>
          <w:lang w:eastAsia="en-US"/>
        </w:rPr>
        <w:t>Реквизиты</w:t>
      </w:r>
      <w:r w:rsidRPr="001E3137">
        <w:rPr>
          <w:szCs w:val="24"/>
        </w:rPr>
        <w:t xml:space="preserve"> Заказчика для перечисления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Заявки:</w:t>
      </w:r>
      <w:bookmarkEnd w:id="597"/>
    </w:p>
    <w:p w:rsidR="00EF6438" w:rsidRPr="00BC4326" w:rsidRDefault="00EF6438" w:rsidP="00EF6438">
      <w:pPr>
        <w:pStyle w:val="aff6"/>
        <w:tabs>
          <w:tab w:val="clear" w:pos="1134"/>
          <w:tab w:val="left" w:pos="708"/>
        </w:tabs>
        <w:suppressAutoHyphens w:val="0"/>
        <w:snapToGrid w:val="0"/>
        <w:spacing w:before="120" w:after="120" w:line="240" w:lineRule="auto"/>
        <w:ind w:left="2268"/>
        <w:rPr>
          <w:sz w:val="24"/>
          <w:szCs w:val="24"/>
          <w:u w:val="single"/>
        </w:rPr>
      </w:pPr>
      <w:r w:rsidRPr="00BC4326">
        <w:rPr>
          <w:sz w:val="24"/>
          <w:szCs w:val="24"/>
          <w:u w:val="single"/>
        </w:rPr>
        <w:t xml:space="preserve">Получатель платежа: филиал Публичного акционерного общества «Межрегиональная распределительная сетевая </w:t>
      </w:r>
      <w:r w:rsidRPr="002A3401">
        <w:rPr>
          <w:bCs w:val="0"/>
          <w:sz w:val="24"/>
          <w:szCs w:val="24"/>
          <w:u w:val="single"/>
          <w:lang w:val="x-none" w:eastAsia="x-none"/>
        </w:rPr>
        <w:t>компания</w:t>
      </w:r>
      <w:r w:rsidRPr="00BC4326">
        <w:rPr>
          <w:sz w:val="24"/>
          <w:szCs w:val="24"/>
          <w:u w:val="single"/>
        </w:rPr>
        <w:t xml:space="preserve"> Центра» - «Смоленскэнерго»</w:t>
      </w:r>
    </w:p>
    <w:p w:rsidR="00EF6438" w:rsidRPr="002A3401" w:rsidRDefault="00EF6438" w:rsidP="00EF6438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 xml:space="preserve">214019 г. Смоленск, ул. </w:t>
      </w:r>
      <w:proofErr w:type="spellStart"/>
      <w:r w:rsidRPr="002A3401">
        <w:rPr>
          <w:bCs w:val="0"/>
          <w:sz w:val="24"/>
          <w:szCs w:val="24"/>
          <w:lang w:val="x-none" w:eastAsia="x-none"/>
        </w:rPr>
        <w:t>Тенишевой</w:t>
      </w:r>
      <w:proofErr w:type="spellEnd"/>
      <w:r w:rsidRPr="002A3401">
        <w:rPr>
          <w:bCs w:val="0"/>
          <w:sz w:val="24"/>
          <w:szCs w:val="24"/>
          <w:lang w:val="x-none" w:eastAsia="x-none"/>
        </w:rPr>
        <w:t>, д. 33</w:t>
      </w:r>
    </w:p>
    <w:p w:rsidR="00EF6438" w:rsidRPr="002A3401" w:rsidRDefault="00EF6438" w:rsidP="00EF6438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ОГРН 1046900099498 в ИФНС № 15 по г. Москве</w:t>
      </w:r>
    </w:p>
    <w:p w:rsidR="00EF6438" w:rsidRPr="002A3401" w:rsidRDefault="00EF6438" w:rsidP="00D7613F">
      <w:pPr>
        <w:pStyle w:val="aff6"/>
        <w:numPr>
          <w:ilvl w:val="0"/>
          <w:numId w:val="92"/>
        </w:numPr>
        <w:tabs>
          <w:tab w:val="clear" w:pos="1134"/>
          <w:tab w:val="left" w:pos="-7797"/>
          <w:tab w:val="left" w:pos="2268"/>
        </w:tabs>
        <w:suppressAutoHyphens w:val="0"/>
        <w:spacing w:before="120" w:line="240" w:lineRule="auto"/>
        <w:ind w:left="1701" w:hanging="11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ИНН/КПП: 6901067107/673102001;</w:t>
      </w:r>
    </w:p>
    <w:p w:rsidR="00EF6438" w:rsidRPr="002A3401" w:rsidRDefault="00EF6438" w:rsidP="00EF6438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ОКПО: 00107436;</w:t>
      </w:r>
    </w:p>
    <w:p w:rsidR="00EF6438" w:rsidRPr="002A3401" w:rsidRDefault="00EF6438" w:rsidP="00EF6438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р/с: 40702810623250000008 в филиале Банка ВТБ (ПАО) в г. Воронеже;</w:t>
      </w:r>
    </w:p>
    <w:p w:rsidR="00EF6438" w:rsidRPr="002A3401" w:rsidRDefault="00EF6438" w:rsidP="00EF6438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БИК: 042007835;</w:t>
      </w:r>
    </w:p>
    <w:p w:rsidR="00F64A8B" w:rsidRPr="001E3137" w:rsidRDefault="00EF6438" w:rsidP="00EF6438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sz w:val="24"/>
          <w:szCs w:val="24"/>
        </w:rPr>
      </w:pPr>
      <w:r w:rsidRPr="002A3401">
        <w:rPr>
          <w:bCs w:val="0"/>
          <w:sz w:val="24"/>
          <w:szCs w:val="24"/>
          <w:lang w:val="x-none" w:eastAsia="x-none"/>
        </w:rPr>
        <w:t>к/с: 30101810100000000835.</w:t>
      </w:r>
    </w:p>
    <w:p w:rsidR="00F64A8B" w:rsidRPr="001E3137" w:rsidRDefault="00F64A8B" w:rsidP="00D7613F">
      <w:pPr>
        <w:pStyle w:val="Times120"/>
        <w:numPr>
          <w:ilvl w:val="5"/>
          <w:numId w:val="87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>Предоставленное</w:t>
      </w:r>
      <w:r w:rsidRPr="001E31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D7613F">
      <w:pPr>
        <w:pStyle w:val="a1"/>
        <w:numPr>
          <w:ilvl w:val="0"/>
          <w:numId w:val="88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D7613F">
      <w:pPr>
        <w:pStyle w:val="a1"/>
        <w:numPr>
          <w:ilvl w:val="0"/>
          <w:numId w:val="88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D7613F">
      <w:pPr>
        <w:pStyle w:val="a1"/>
        <w:numPr>
          <w:ilvl w:val="0"/>
          <w:numId w:val="88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D7613F">
      <w:pPr>
        <w:pStyle w:val="a1"/>
        <w:numPr>
          <w:ilvl w:val="0"/>
          <w:numId w:val="88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D7613F">
      <w:pPr>
        <w:pStyle w:val="a1"/>
        <w:numPr>
          <w:ilvl w:val="0"/>
          <w:numId w:val="88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lastRenderedPageBreak/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8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6"/>
      <w:bookmarkEnd w:id="598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9" w:name="_Ref305973214"/>
      <w:bookmarkStart w:id="600" w:name="_Toc498590327"/>
      <w:r w:rsidRPr="00AE1D21">
        <w:t>Подача Заявок и их прием</w:t>
      </w:r>
      <w:bookmarkStart w:id="601" w:name="_Ref56229451"/>
      <w:bookmarkEnd w:id="570"/>
      <w:bookmarkEnd w:id="599"/>
      <w:bookmarkEnd w:id="600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2" w:name="_Toc439323707"/>
      <w:bookmarkStart w:id="603" w:name="_Toc440361341"/>
      <w:bookmarkStart w:id="604" w:name="_Toc440376096"/>
      <w:bookmarkStart w:id="605" w:name="_Toc440376223"/>
      <w:bookmarkStart w:id="606" w:name="_Toc440382488"/>
      <w:bookmarkStart w:id="607" w:name="_Toc440447158"/>
      <w:bookmarkStart w:id="608" w:name="_Toc440632318"/>
      <w:bookmarkStart w:id="609" w:name="_Toc440875091"/>
      <w:bookmarkStart w:id="610" w:name="_Toc441131078"/>
      <w:bookmarkStart w:id="611" w:name="_Toc465774599"/>
      <w:bookmarkStart w:id="612" w:name="_Toc465848828"/>
      <w:bookmarkStart w:id="613" w:name="_Toc468875330"/>
      <w:bookmarkStart w:id="614" w:name="_Toc469488382"/>
      <w:bookmarkStart w:id="615" w:name="_Toc471894903"/>
      <w:bookmarkStart w:id="616" w:name="_Toc498590328"/>
      <w:r w:rsidRPr="00E71A48">
        <w:rPr>
          <w:szCs w:val="24"/>
        </w:rPr>
        <w:t>Подача Заявок через ЭТП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EF6438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7" w:name="_Ref440289953"/>
      <w:r w:rsidRPr="00EF6438">
        <w:rPr>
          <w:bCs w:val="0"/>
          <w:sz w:val="24"/>
          <w:szCs w:val="24"/>
        </w:rPr>
        <w:t>Заявк</w:t>
      </w:r>
      <w:r w:rsidR="00717F60" w:rsidRPr="00EF6438">
        <w:rPr>
          <w:bCs w:val="0"/>
          <w:sz w:val="24"/>
          <w:szCs w:val="24"/>
        </w:rPr>
        <w:t xml:space="preserve">и на ЭТП могут быть поданы до </w:t>
      </w:r>
      <w:r w:rsidR="002B5044" w:rsidRPr="00EF6438">
        <w:rPr>
          <w:b/>
          <w:bCs w:val="0"/>
          <w:sz w:val="24"/>
          <w:szCs w:val="24"/>
        </w:rPr>
        <w:t xml:space="preserve">12 часов 00 минут </w:t>
      </w:r>
      <w:r w:rsidR="006969B3" w:rsidRPr="00EF6438">
        <w:rPr>
          <w:b/>
          <w:bCs w:val="0"/>
          <w:sz w:val="24"/>
          <w:szCs w:val="24"/>
        </w:rPr>
        <w:t>19 марта</w:t>
      </w:r>
      <w:r w:rsidR="002B5044" w:rsidRPr="00EF6438">
        <w:rPr>
          <w:b/>
          <w:bCs w:val="0"/>
          <w:sz w:val="24"/>
          <w:szCs w:val="24"/>
        </w:rPr>
        <w:t xml:space="preserve"> </w:t>
      </w:r>
      <w:r w:rsidR="009C6DFC" w:rsidRPr="00EF6438">
        <w:rPr>
          <w:b/>
          <w:bCs w:val="0"/>
          <w:sz w:val="24"/>
          <w:szCs w:val="24"/>
        </w:rPr>
        <w:t>2018</w:t>
      </w:r>
      <w:r w:rsidR="002B5044" w:rsidRPr="00EF6438">
        <w:rPr>
          <w:b/>
          <w:bCs w:val="0"/>
          <w:sz w:val="24"/>
          <w:szCs w:val="24"/>
        </w:rPr>
        <w:t xml:space="preserve"> года</w:t>
      </w:r>
      <w:r w:rsidR="00BB27D7" w:rsidRPr="00EF6438">
        <w:rPr>
          <w:b/>
          <w:bCs w:val="0"/>
          <w:sz w:val="24"/>
          <w:szCs w:val="24"/>
        </w:rPr>
        <w:t xml:space="preserve">, </w:t>
      </w:r>
      <w:r w:rsidR="00BB27D7" w:rsidRPr="00EF6438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EF6438">
        <w:rPr>
          <w:bCs w:val="0"/>
          <w:spacing w:val="-2"/>
          <w:sz w:val="24"/>
          <w:szCs w:val="24"/>
        </w:rPr>
        <w:t>(под</w:t>
      </w:r>
      <w:r w:rsidR="00BB27D7" w:rsidRPr="00EF6438">
        <w:rPr>
          <w:bCs w:val="0"/>
          <w:sz w:val="24"/>
          <w:szCs w:val="24"/>
        </w:rPr>
        <w:t xml:space="preserve">раздел </w:t>
      </w:r>
      <w:r w:rsidR="007F30BA" w:rsidRPr="00EF6438">
        <w:rPr>
          <w:bCs w:val="0"/>
          <w:sz w:val="24"/>
          <w:szCs w:val="24"/>
        </w:rPr>
        <w:fldChar w:fldCharType="begin"/>
      </w:r>
      <w:r w:rsidR="00BB27D7" w:rsidRPr="00EF6438">
        <w:rPr>
          <w:bCs w:val="0"/>
          <w:sz w:val="24"/>
          <w:szCs w:val="24"/>
        </w:rPr>
        <w:instrText xml:space="preserve"> REF _Ref55336310 \r \h </w:instrText>
      </w:r>
      <w:r w:rsidR="00EF6438">
        <w:rPr>
          <w:bCs w:val="0"/>
          <w:sz w:val="24"/>
          <w:szCs w:val="24"/>
        </w:rPr>
        <w:instrText xml:space="preserve"> \* MERGEFORMAT </w:instrText>
      </w:r>
      <w:r w:rsidR="007F30BA" w:rsidRPr="00EF6438">
        <w:rPr>
          <w:bCs w:val="0"/>
          <w:sz w:val="24"/>
          <w:szCs w:val="24"/>
        </w:rPr>
      </w:r>
      <w:r w:rsidR="007F30BA" w:rsidRPr="00EF6438">
        <w:rPr>
          <w:bCs w:val="0"/>
          <w:sz w:val="24"/>
          <w:szCs w:val="24"/>
        </w:rPr>
        <w:fldChar w:fldCharType="separate"/>
      </w:r>
      <w:r w:rsidR="00090FCB" w:rsidRPr="00EF6438">
        <w:rPr>
          <w:bCs w:val="0"/>
          <w:sz w:val="24"/>
          <w:szCs w:val="24"/>
        </w:rPr>
        <w:t>5.1</w:t>
      </w:r>
      <w:r w:rsidR="007F30BA" w:rsidRPr="00EF6438">
        <w:rPr>
          <w:bCs w:val="0"/>
          <w:sz w:val="24"/>
          <w:szCs w:val="24"/>
        </w:rPr>
        <w:fldChar w:fldCharType="end"/>
      </w:r>
      <w:r w:rsidR="00BB27D7" w:rsidRPr="00EF6438">
        <w:rPr>
          <w:bCs w:val="0"/>
          <w:sz w:val="24"/>
          <w:szCs w:val="24"/>
          <w:lang w:eastAsia="ru-RU"/>
        </w:rPr>
        <w:t>)</w:t>
      </w:r>
      <w:r w:rsidR="00BB27D7" w:rsidRPr="00EF6438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EF6438">
        <w:rPr>
          <w:bCs w:val="0"/>
          <w:sz w:val="24"/>
          <w:szCs w:val="24"/>
        </w:rPr>
        <w:t>.</w:t>
      </w:r>
      <w:bookmarkEnd w:id="617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F6438">
        <w:rPr>
          <w:bCs w:val="0"/>
          <w:sz w:val="24"/>
          <w:szCs w:val="24"/>
        </w:rPr>
        <w:t>После наступления даты и времени завершения срока подачи Заявок</w:t>
      </w:r>
      <w:r w:rsidRPr="00AE1D21">
        <w:rPr>
          <w:bCs w:val="0"/>
          <w:sz w:val="24"/>
          <w:szCs w:val="24"/>
        </w:rPr>
        <w:t xml:space="preserve"> Участниками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8" w:name="_Ref115077798"/>
      <w:bookmarkStart w:id="619" w:name="_Toc439323708"/>
      <w:bookmarkStart w:id="620" w:name="_Toc440361342"/>
      <w:bookmarkStart w:id="621" w:name="_Toc440376097"/>
      <w:bookmarkStart w:id="622" w:name="_Toc440376224"/>
      <w:bookmarkStart w:id="623" w:name="_Toc440382489"/>
      <w:bookmarkStart w:id="624" w:name="_Toc440447159"/>
      <w:bookmarkStart w:id="625" w:name="_Toc440632319"/>
      <w:bookmarkStart w:id="626" w:name="_Toc440875092"/>
      <w:bookmarkStart w:id="627" w:name="_Toc441131079"/>
      <w:bookmarkStart w:id="628" w:name="_Toc465774600"/>
      <w:bookmarkStart w:id="629" w:name="_Toc465848829"/>
      <w:bookmarkStart w:id="630" w:name="_Toc468875331"/>
      <w:bookmarkStart w:id="631" w:name="_Toc469488383"/>
      <w:bookmarkStart w:id="632" w:name="_Toc471894904"/>
      <w:bookmarkStart w:id="633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bookmarkEnd w:id="601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4" w:name="_Ref303683883"/>
      <w:bookmarkStart w:id="635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4"/>
      <w:bookmarkEnd w:id="635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6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</w:t>
      </w:r>
      <w:r w:rsidRPr="00223D18">
        <w:rPr>
          <w:sz w:val="24"/>
          <w:szCs w:val="24"/>
        </w:rPr>
        <w:lastRenderedPageBreak/>
        <w:t xml:space="preserve">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7" w:name="_Ref468201145"/>
      <w:bookmarkStart w:id="638" w:name="_Ref468201209"/>
      <w:bookmarkStart w:id="639" w:name="_Toc498590331"/>
      <w:r w:rsidRPr="00E71A48">
        <w:t>Оценка Заявок и проведение переговоров</w:t>
      </w:r>
      <w:bookmarkEnd w:id="636"/>
      <w:bookmarkEnd w:id="637"/>
      <w:bookmarkEnd w:id="638"/>
      <w:bookmarkEnd w:id="639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0" w:name="_Toc439323711"/>
      <w:bookmarkStart w:id="641" w:name="_Toc440361345"/>
      <w:bookmarkStart w:id="642" w:name="_Toc440376100"/>
      <w:bookmarkStart w:id="643" w:name="_Toc440376227"/>
      <w:bookmarkStart w:id="644" w:name="_Toc440382492"/>
      <w:bookmarkStart w:id="645" w:name="_Toc440447162"/>
      <w:bookmarkStart w:id="646" w:name="_Toc440632322"/>
      <w:bookmarkStart w:id="647" w:name="_Toc440875095"/>
      <w:bookmarkStart w:id="648" w:name="_Toc441131082"/>
      <w:bookmarkStart w:id="649" w:name="_Toc465774603"/>
      <w:bookmarkStart w:id="650" w:name="_Toc465848832"/>
      <w:bookmarkStart w:id="651" w:name="_Toc468875334"/>
      <w:bookmarkStart w:id="652" w:name="_Toc469488386"/>
      <w:bookmarkStart w:id="653" w:name="_Toc471894907"/>
      <w:bookmarkStart w:id="654" w:name="_Toc498590332"/>
      <w:r w:rsidRPr="00E71A48">
        <w:rPr>
          <w:szCs w:val="24"/>
        </w:rPr>
        <w:t>Общие положения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5" w:name="_Ref93089454"/>
      <w:bookmarkStart w:id="656" w:name="_Toc439323712"/>
      <w:bookmarkStart w:id="657" w:name="_Toc440361346"/>
      <w:bookmarkStart w:id="658" w:name="_Toc440376101"/>
      <w:bookmarkStart w:id="659" w:name="_Toc440376228"/>
      <w:bookmarkStart w:id="660" w:name="_Toc440382493"/>
      <w:bookmarkStart w:id="661" w:name="_Toc440447163"/>
      <w:bookmarkStart w:id="662" w:name="_Toc440632323"/>
      <w:bookmarkStart w:id="663" w:name="_Toc440875096"/>
      <w:bookmarkStart w:id="664" w:name="_Toc441131083"/>
      <w:bookmarkStart w:id="665" w:name="_Toc465774604"/>
      <w:bookmarkStart w:id="666" w:name="_Toc465848833"/>
      <w:bookmarkStart w:id="667" w:name="_Toc468875335"/>
      <w:bookmarkStart w:id="668" w:name="_Toc469488387"/>
      <w:bookmarkStart w:id="669" w:name="_Toc471894908"/>
      <w:bookmarkStart w:id="670" w:name="_Toc498590333"/>
      <w:r w:rsidRPr="00E71A48">
        <w:rPr>
          <w:szCs w:val="24"/>
        </w:rPr>
        <w:t>Отборочная стадия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</w:t>
      </w:r>
      <w:r w:rsidRPr="00E71A48">
        <w:rPr>
          <w:sz w:val="24"/>
          <w:szCs w:val="24"/>
        </w:rPr>
        <w:lastRenderedPageBreak/>
        <w:t xml:space="preserve">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1"/>
      <w:bookmarkEnd w:id="672"/>
    </w:p>
    <w:p w:rsidR="009B140B" w:rsidRPr="00E21378" w:rsidRDefault="00E21378" w:rsidP="00D7613F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C841EC" w:rsidRDefault="009B140B" w:rsidP="00D7613F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C841EC">
        <w:rPr>
          <w:sz w:val="24"/>
          <w:szCs w:val="24"/>
        </w:rPr>
        <w:t xml:space="preserve">сведений, подаваемым в Заявке, в том </w:t>
      </w:r>
      <w:proofErr w:type="gramStart"/>
      <w:r w:rsidRPr="00C841EC">
        <w:rPr>
          <w:sz w:val="24"/>
          <w:szCs w:val="24"/>
        </w:rPr>
        <w:t>числе</w:t>
      </w:r>
      <w:proofErr w:type="gramEnd"/>
      <w:r w:rsidRPr="00C841EC">
        <w:rPr>
          <w:sz w:val="24"/>
          <w:szCs w:val="24"/>
        </w:rPr>
        <w:t xml:space="preserve"> если Участник (в </w:t>
      </w:r>
      <w:proofErr w:type="spellStart"/>
      <w:r w:rsidRPr="00C841EC">
        <w:rPr>
          <w:sz w:val="24"/>
          <w:szCs w:val="24"/>
        </w:rPr>
        <w:t>т.ч</w:t>
      </w:r>
      <w:proofErr w:type="spellEnd"/>
      <w:r w:rsidRPr="00C841EC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_Ref444181467 \r \h  \* MERGEFORMAT </w:instrText>
      </w:r>
      <w:r w:rsidR="00402725">
        <w:fldChar w:fldCharType="separate"/>
      </w:r>
      <w:r w:rsidR="00090FCB" w:rsidRPr="00C841EC">
        <w:rPr>
          <w:sz w:val="24"/>
          <w:szCs w:val="24"/>
        </w:rPr>
        <w:t>5.12</w:t>
      </w:r>
      <w:r w:rsidR="00402725">
        <w:fldChar w:fldCharType="end"/>
      </w:r>
      <w:r w:rsidRPr="00C841EC">
        <w:rPr>
          <w:sz w:val="24"/>
          <w:szCs w:val="24"/>
        </w:rPr>
        <w:t xml:space="preserve">); </w:t>
      </w:r>
    </w:p>
    <w:p w:rsidR="009B140B" w:rsidRPr="00E21378" w:rsidRDefault="009B140B" w:rsidP="00D7613F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D7613F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D7613F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D7613F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D7613F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D7613F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D7613F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3"/>
      <w:r w:rsidR="006969B3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4" w:name="_Ref303670674"/>
      <w:bookmarkStart w:id="675" w:name="_Toc439323713"/>
      <w:bookmarkStart w:id="676" w:name="_Toc440361347"/>
      <w:bookmarkStart w:id="677" w:name="_Toc440376102"/>
      <w:bookmarkStart w:id="678" w:name="_Toc440376229"/>
      <w:bookmarkStart w:id="679" w:name="_Toc440382494"/>
      <w:bookmarkStart w:id="680" w:name="_Toc440447164"/>
      <w:bookmarkStart w:id="681" w:name="_Toc440632324"/>
      <w:bookmarkStart w:id="682" w:name="_Toc440875097"/>
      <w:bookmarkStart w:id="683" w:name="_Toc441131084"/>
      <w:bookmarkStart w:id="684" w:name="_Toc465774605"/>
      <w:bookmarkStart w:id="685" w:name="_Toc465848834"/>
      <w:bookmarkStart w:id="686" w:name="_Toc468875336"/>
      <w:bookmarkStart w:id="687" w:name="_Toc469488388"/>
      <w:bookmarkStart w:id="688" w:name="_Toc471894909"/>
      <w:bookmarkStart w:id="689" w:name="_Toc498590334"/>
      <w:r w:rsidRPr="00E71A48">
        <w:rPr>
          <w:szCs w:val="24"/>
        </w:rPr>
        <w:t>Проведение переговоров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0" w:name="_Ref306138385"/>
      <w:bookmarkStart w:id="691" w:name="_Toc439323714"/>
      <w:bookmarkStart w:id="692" w:name="_Toc440361348"/>
      <w:bookmarkStart w:id="693" w:name="_Toc440376103"/>
      <w:bookmarkStart w:id="694" w:name="_Toc440376230"/>
      <w:bookmarkStart w:id="695" w:name="_Toc440382495"/>
      <w:bookmarkStart w:id="696" w:name="_Toc440447165"/>
      <w:bookmarkStart w:id="697" w:name="_Toc440632325"/>
      <w:bookmarkStart w:id="698" w:name="_Toc440875098"/>
      <w:bookmarkStart w:id="699" w:name="_Toc441131085"/>
      <w:bookmarkStart w:id="700" w:name="_Toc465774606"/>
      <w:bookmarkStart w:id="701" w:name="_Toc465848835"/>
      <w:bookmarkStart w:id="702" w:name="_Toc468875337"/>
      <w:bookmarkStart w:id="703" w:name="_Toc469488389"/>
      <w:bookmarkStart w:id="704" w:name="_Toc471894910"/>
      <w:bookmarkStart w:id="705" w:name="_Toc498590335"/>
      <w:r w:rsidRPr="00E71A48">
        <w:rPr>
          <w:szCs w:val="24"/>
        </w:rPr>
        <w:lastRenderedPageBreak/>
        <w:t>Оценочная стадия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D0EA7" w:rsidRPr="00EF6438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F6438">
        <w:rPr>
          <w:sz w:val="24"/>
          <w:szCs w:val="24"/>
        </w:rPr>
        <w:t>В</w:t>
      </w:r>
      <w:r w:rsidR="00D275BB" w:rsidRPr="00EF6438">
        <w:rPr>
          <w:sz w:val="24"/>
          <w:szCs w:val="24"/>
        </w:rPr>
        <w:t xml:space="preserve"> </w:t>
      </w:r>
      <w:r w:rsidRPr="00EF643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EF6438">
        <w:rPr>
          <w:sz w:val="24"/>
          <w:szCs w:val="24"/>
        </w:rPr>
        <w:t xml:space="preserve">. Порядок проведения оценочной стадии, </w:t>
      </w:r>
      <w:r w:rsidRPr="00EF6438">
        <w:rPr>
          <w:sz w:val="24"/>
          <w:szCs w:val="24"/>
        </w:rPr>
        <w:t>критери</w:t>
      </w:r>
      <w:r w:rsidR="00D275BB" w:rsidRPr="00EF6438">
        <w:rPr>
          <w:sz w:val="24"/>
          <w:szCs w:val="24"/>
        </w:rPr>
        <w:t>и</w:t>
      </w:r>
      <w:r w:rsidRPr="00EF6438">
        <w:rPr>
          <w:sz w:val="24"/>
          <w:szCs w:val="24"/>
        </w:rPr>
        <w:t xml:space="preserve"> и их весов</w:t>
      </w:r>
      <w:r w:rsidR="00D275BB" w:rsidRPr="00EF6438">
        <w:rPr>
          <w:sz w:val="24"/>
          <w:szCs w:val="24"/>
        </w:rPr>
        <w:t>ые</w:t>
      </w:r>
      <w:r w:rsidRPr="00EF6438">
        <w:rPr>
          <w:sz w:val="24"/>
          <w:szCs w:val="24"/>
        </w:rPr>
        <w:t xml:space="preserve"> коэффициент</w:t>
      </w:r>
      <w:r w:rsidR="00D275BB" w:rsidRPr="00EF6438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51A4B">
        <w:rPr>
          <w:sz w:val="24"/>
          <w:szCs w:val="24"/>
        </w:rPr>
        <w:t xml:space="preserve">Закупочная комиссия ранжирует </w:t>
      </w:r>
      <w:r w:rsidR="004B5EB3" w:rsidRPr="00751A4B">
        <w:rPr>
          <w:sz w:val="24"/>
          <w:szCs w:val="24"/>
        </w:rPr>
        <w:t>Заявк</w:t>
      </w:r>
      <w:r w:rsidRPr="00751A4B">
        <w:rPr>
          <w:sz w:val="24"/>
          <w:szCs w:val="24"/>
        </w:rPr>
        <w:t>и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402725">
        <w:fldChar w:fldCharType="begin"/>
      </w:r>
      <w:r w:rsidR="00402725">
        <w:instrText xml:space="preserve"> REF _Ref471894330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3.8</w:t>
      </w:r>
      <w:r w:rsidR="00402725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6" w:name="_Ref303250967"/>
      <w:bookmarkStart w:id="707" w:name="_Toc305697378"/>
      <w:bookmarkStart w:id="708" w:name="_Toc498590336"/>
      <w:bookmarkStart w:id="70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6"/>
      <w:bookmarkEnd w:id="707"/>
      <w:bookmarkEnd w:id="708"/>
      <w:r w:rsidRPr="00E71A48">
        <w:t xml:space="preserve"> </w:t>
      </w:r>
    </w:p>
    <w:bookmarkEnd w:id="709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</w:t>
      </w:r>
      <w:r w:rsidR="006969B3">
        <w:rPr>
          <w:sz w:val="24"/>
          <w:szCs w:val="24"/>
          <w:lang w:eastAsia="ru-RU"/>
        </w:rPr>
        <w:t xml:space="preserve">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0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1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 xml:space="preserve">, участвовавший в переторжке и снизивший </w:t>
      </w:r>
      <w:r w:rsidR="00F15392" w:rsidRPr="00AE1D21">
        <w:rPr>
          <w:sz w:val="24"/>
          <w:szCs w:val="24"/>
          <w:lang w:eastAsia="ru-RU"/>
        </w:rPr>
        <w:lastRenderedPageBreak/>
        <w:t>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3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3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71823191"/>
      <w:bookmarkStart w:id="715" w:name="_Ref471823363"/>
      <w:bookmarkStart w:id="716" w:name="_Toc471828429"/>
      <w:bookmarkStart w:id="717" w:name="_Ref471894330"/>
      <w:bookmarkStart w:id="718" w:name="_Toc498590337"/>
      <w:bookmarkStart w:id="719" w:name="_Ref303681924"/>
      <w:bookmarkStart w:id="720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4"/>
      <w:bookmarkEnd w:id="715"/>
      <w:bookmarkEnd w:id="716"/>
      <w:bookmarkEnd w:id="717"/>
      <w:bookmarkEnd w:id="718"/>
    </w:p>
    <w:p w:rsidR="00A5754C" w:rsidRPr="00751A4B" w:rsidRDefault="00A5754C" w:rsidP="00D7613F">
      <w:pPr>
        <w:pStyle w:val="a1"/>
        <w:numPr>
          <w:ilvl w:val="2"/>
          <w:numId w:val="91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D7613F">
      <w:pPr>
        <w:pStyle w:val="a1"/>
        <w:numPr>
          <w:ilvl w:val="2"/>
          <w:numId w:val="91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D7613F">
      <w:pPr>
        <w:pStyle w:val="a1"/>
        <w:numPr>
          <w:ilvl w:val="2"/>
          <w:numId w:val="91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lastRenderedPageBreak/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EF6438" w:rsidRDefault="00A5754C" w:rsidP="00D7613F">
      <w:pPr>
        <w:pStyle w:val="a1"/>
        <w:numPr>
          <w:ilvl w:val="2"/>
          <w:numId w:val="91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Предоставление приори</w:t>
      </w:r>
      <w:r w:rsidRPr="00EF6438">
        <w:rPr>
          <w:sz w:val="24"/>
          <w:szCs w:val="24"/>
        </w:rPr>
        <w:t xml:space="preserve">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EF6438">
        <w:rPr>
          <w:i/>
          <w:sz w:val="24"/>
          <w:szCs w:val="24"/>
          <w:lang w:val="en-US"/>
        </w:rPr>
        <w:t>k</w:t>
      </w:r>
      <w:proofErr w:type="gramEnd"/>
      <w:r w:rsidRPr="00EF6438">
        <w:rPr>
          <w:i/>
          <w:sz w:val="24"/>
          <w:szCs w:val="24"/>
          <w:vertAlign w:val="subscript"/>
        </w:rPr>
        <w:t>ПРИОР</w:t>
      </w:r>
      <w:r w:rsidRPr="00EF6438">
        <w:rPr>
          <w:sz w:val="24"/>
          <w:szCs w:val="24"/>
        </w:rPr>
        <w:t xml:space="preserve">=0,85, иначе </w:t>
      </w:r>
      <w:r w:rsidRPr="00EF6438">
        <w:rPr>
          <w:i/>
          <w:sz w:val="24"/>
          <w:szCs w:val="24"/>
          <w:lang w:val="en-US"/>
        </w:rPr>
        <w:t>k</w:t>
      </w:r>
      <w:r w:rsidRPr="00EF6438">
        <w:rPr>
          <w:i/>
          <w:sz w:val="24"/>
          <w:szCs w:val="24"/>
          <w:vertAlign w:val="subscript"/>
        </w:rPr>
        <w:t>ПРИОР</w:t>
      </w:r>
      <w:r w:rsidRPr="00EF6438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751A4B" w:rsidRDefault="00A5754C" w:rsidP="00D7613F">
      <w:pPr>
        <w:pStyle w:val="a1"/>
        <w:numPr>
          <w:ilvl w:val="2"/>
          <w:numId w:val="91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>
        <w:fldChar w:fldCharType="begin"/>
      </w:r>
      <w:r w:rsidR="00402725">
        <w:instrText xml:space="preserve"> REF _Ref303251044 \r \h  \* MERGEFORMAT </w:instrText>
      </w:r>
      <w:r w:rsidR="00402725">
        <w:fldChar w:fldCharType="separate"/>
      </w:r>
      <w:r w:rsidR="00090FCB" w:rsidRPr="00090FCB">
        <w:rPr>
          <w:rFonts w:ascii="Times New Roman" w:hAnsi="Times New Roman" w:cs="Times New Roman"/>
          <w:sz w:val="24"/>
          <w:szCs w:val="24"/>
        </w:rPr>
        <w:t>3.10</w:t>
      </w:r>
      <w:r w:rsidR="00402725">
        <w:fldChar w:fldCharType="end"/>
      </w:r>
      <w:r w:rsidRPr="00751A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D7613F">
      <w:pPr>
        <w:pStyle w:val="a1"/>
        <w:numPr>
          <w:ilvl w:val="2"/>
          <w:numId w:val="91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1" w:name="_Ref471980768"/>
      <w:bookmarkStart w:id="722" w:name="_Ref471980938"/>
      <w:bookmarkStart w:id="723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19"/>
      <w:bookmarkEnd w:id="720"/>
      <w:bookmarkEnd w:id="721"/>
      <w:bookmarkEnd w:id="722"/>
      <w:bookmarkEnd w:id="723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4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4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5" w:name="_Ref303251044"/>
      <w:bookmarkStart w:id="726" w:name="_Toc498590339"/>
      <w:bookmarkStart w:id="727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725"/>
      <w:bookmarkEnd w:id="726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8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9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2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0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730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1" w:name="_Ref465670219"/>
      <w:bookmarkStart w:id="732" w:name="_Toc468441704"/>
      <w:bookmarkStart w:id="733" w:name="_Toc498590340"/>
      <w:bookmarkStart w:id="734" w:name="_Ref303683929"/>
      <w:r w:rsidRPr="00EB7BE2">
        <w:rPr>
          <w:bCs w:val="0"/>
        </w:rPr>
        <w:t>Антидемпинговые меры</w:t>
      </w:r>
      <w:bookmarkEnd w:id="731"/>
      <w:bookmarkEnd w:id="732"/>
      <w:bookmarkEnd w:id="733"/>
    </w:p>
    <w:p w:rsidR="006371C4" w:rsidRPr="00EB7BE2" w:rsidRDefault="006371C4" w:rsidP="00D7613F">
      <w:pPr>
        <w:numPr>
          <w:ilvl w:val="2"/>
          <w:numId w:val="77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D7613F">
      <w:pPr>
        <w:numPr>
          <w:ilvl w:val="2"/>
          <w:numId w:val="77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5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5"/>
    </w:p>
    <w:p w:rsidR="006371C4" w:rsidRPr="00EB7BE2" w:rsidRDefault="006371C4" w:rsidP="00D7613F">
      <w:pPr>
        <w:numPr>
          <w:ilvl w:val="0"/>
          <w:numId w:val="89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D7613F">
      <w:pPr>
        <w:numPr>
          <w:ilvl w:val="0"/>
          <w:numId w:val="89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D7613F">
      <w:pPr>
        <w:numPr>
          <w:ilvl w:val="0"/>
          <w:numId w:val="89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D7613F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D7613F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D7613F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D7613F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D7613F">
      <w:pPr>
        <w:numPr>
          <w:ilvl w:val="2"/>
          <w:numId w:val="77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В случае</w:t>
      </w:r>
      <w:proofErr w:type="gramStart"/>
      <w:r w:rsidRPr="00EB7BE2">
        <w:rPr>
          <w:sz w:val="24"/>
          <w:szCs w:val="24"/>
        </w:rPr>
        <w:t>,</w:t>
      </w:r>
      <w:proofErr w:type="gramEnd"/>
      <w:r w:rsidRPr="00EB7BE2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D7613F">
      <w:pPr>
        <w:numPr>
          <w:ilvl w:val="0"/>
          <w:numId w:val="9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D7613F">
      <w:pPr>
        <w:numPr>
          <w:ilvl w:val="0"/>
          <w:numId w:val="9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6" w:name="_Ref468875001"/>
      <w:bookmarkStart w:id="737" w:name="_Toc498590341"/>
      <w:r w:rsidRPr="00EB7BE2">
        <w:lastRenderedPageBreak/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7"/>
      <w:bookmarkEnd w:id="734"/>
      <w:bookmarkEnd w:id="736"/>
      <w:bookmarkEnd w:id="737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8" w:name="_Ref294695403"/>
      <w:bookmarkStart w:id="739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8"/>
      <w:bookmarkEnd w:id="739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0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40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3.12.3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1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3.12.5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1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2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</w:t>
      </w:r>
      <w:r w:rsidRPr="00414CAF">
        <w:rPr>
          <w:bCs w:val="0"/>
          <w:sz w:val="24"/>
          <w:szCs w:val="24"/>
        </w:rPr>
        <w:lastRenderedPageBreak/>
        <w:t xml:space="preserve">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Toc181693189"/>
      <w:bookmarkStart w:id="744" w:name="_Ref190680463"/>
      <w:bookmarkStart w:id="745" w:name="_Ref306140410"/>
      <w:bookmarkStart w:id="746" w:name="_Ref306142159"/>
      <w:bookmarkStart w:id="747" w:name="_Ref468201354"/>
      <w:bookmarkStart w:id="748" w:name="_Ref468201447"/>
      <w:bookmarkStart w:id="749" w:name="_Toc498590342"/>
      <w:bookmarkStart w:id="750" w:name="_Ref303102866"/>
      <w:bookmarkStart w:id="751" w:name="_Toc305835589"/>
      <w:bookmarkStart w:id="752" w:name="_Ref303683952"/>
      <w:bookmarkStart w:id="753" w:name="__RefNumPara__840_922829174"/>
      <w:bookmarkEnd w:id="742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3"/>
      <w:bookmarkEnd w:id="744"/>
      <w:bookmarkEnd w:id="745"/>
      <w:bookmarkEnd w:id="746"/>
      <w:bookmarkEnd w:id="747"/>
      <w:bookmarkEnd w:id="748"/>
      <w:bookmarkEnd w:id="749"/>
      <w:r w:rsidRPr="00EB7BE2">
        <w:t xml:space="preserve"> </w:t>
      </w:r>
      <w:bookmarkEnd w:id="750"/>
      <w:bookmarkEnd w:id="751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090FCB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4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090FCB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5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3.12.6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5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6" w:name="_Ref303694483"/>
      <w:bookmarkStart w:id="757" w:name="_Toc305835590"/>
      <w:bookmarkStart w:id="758" w:name="_Ref306140451"/>
      <w:bookmarkStart w:id="759" w:name="_Toc498590343"/>
      <w:r w:rsidRPr="00EB7BE2">
        <w:t xml:space="preserve">Уведомление о результатах </w:t>
      </w:r>
      <w:bookmarkEnd w:id="756"/>
      <w:bookmarkEnd w:id="757"/>
      <w:r w:rsidRPr="00EB7BE2">
        <w:t>запроса</w:t>
      </w:r>
      <w:r w:rsidRPr="006E1884">
        <w:t xml:space="preserve"> предложений</w:t>
      </w:r>
      <w:bookmarkEnd w:id="758"/>
      <w:bookmarkEnd w:id="759"/>
    </w:p>
    <w:bookmarkEnd w:id="752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</w:rPr>
        <w:t>1.1.1</w:t>
      </w:r>
      <w:r w:rsidR="00402725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6969B3">
        <w:rPr>
          <w:bCs w:val="0"/>
          <w:sz w:val="24"/>
          <w:szCs w:val="24"/>
          <w:lang w:eastAsia="ru-RU"/>
        </w:rPr>
        <w:t xml:space="preserve">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60" w:name="_Ref440270568"/>
      <w:bookmarkStart w:id="761" w:name="_Ref440274159"/>
      <w:bookmarkStart w:id="762" w:name="_Ref440292555"/>
      <w:bookmarkStart w:id="763" w:name="_Ref440292779"/>
      <w:bookmarkStart w:id="764" w:name="_Toc498590344"/>
      <w:r>
        <w:rPr>
          <w:szCs w:val="24"/>
        </w:rPr>
        <w:lastRenderedPageBreak/>
        <w:t>Техническая часть</w:t>
      </w:r>
      <w:bookmarkEnd w:id="760"/>
      <w:bookmarkEnd w:id="761"/>
      <w:bookmarkEnd w:id="762"/>
      <w:bookmarkEnd w:id="763"/>
      <w:bookmarkEnd w:id="764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5" w:name="_Toc176064097"/>
      <w:bookmarkStart w:id="766" w:name="_Toc176338525"/>
      <w:bookmarkStart w:id="767" w:name="_Toc180399753"/>
      <w:bookmarkStart w:id="768" w:name="_Toc189457101"/>
      <w:bookmarkStart w:id="769" w:name="_Toc189461737"/>
      <w:bookmarkStart w:id="770" w:name="_Toc189462011"/>
      <w:bookmarkStart w:id="771" w:name="_Toc191273610"/>
      <w:bookmarkStart w:id="772" w:name="_Toc423421726"/>
      <w:bookmarkStart w:id="773" w:name="_Toc498590345"/>
      <w:bookmarkStart w:id="774" w:name="_Toc167189319"/>
      <w:bookmarkStart w:id="775" w:name="_Toc168725254"/>
      <w:r w:rsidRPr="00C12FA4">
        <w:t xml:space="preserve">Перечень, объемы и характеристики 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r w:rsidR="00C3704B">
        <w:t>закупаемых услуг</w:t>
      </w:r>
      <w:bookmarkEnd w:id="773"/>
    </w:p>
    <w:p w:rsidR="002B5044" w:rsidRPr="002E7C2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1"/>
      <w:bookmarkStart w:id="777" w:name="_Toc439170659"/>
      <w:bookmarkStart w:id="778" w:name="_Toc439172761"/>
      <w:bookmarkStart w:id="779" w:name="_Toc439173205"/>
      <w:bookmarkStart w:id="780" w:name="_Toc439238199"/>
      <w:bookmarkStart w:id="781" w:name="_Toc439252751"/>
      <w:bookmarkStart w:id="782" w:name="_Toc439323609"/>
      <w:bookmarkStart w:id="783" w:name="_Toc439323725"/>
      <w:bookmarkStart w:id="784" w:name="_Toc440361359"/>
      <w:bookmarkStart w:id="785" w:name="_Toc440376114"/>
      <w:bookmarkStart w:id="786" w:name="_Toc440376241"/>
      <w:bookmarkStart w:id="787" w:name="_Toc440382503"/>
      <w:bookmarkStart w:id="788" w:name="_Toc440447173"/>
      <w:bookmarkStart w:id="789" w:name="_Toc440632334"/>
      <w:bookmarkStart w:id="790" w:name="_Toc440875107"/>
      <w:bookmarkStart w:id="791" w:name="_Toc441131094"/>
      <w:bookmarkStart w:id="792" w:name="_Toc465774615"/>
      <w:bookmarkStart w:id="793" w:name="_Toc465848844"/>
      <w:bookmarkStart w:id="794" w:name="_Toc468875347"/>
      <w:bookmarkStart w:id="795" w:name="_Toc469488399"/>
      <w:bookmarkStart w:id="796" w:name="_Toc471894921"/>
      <w:bookmarkStart w:id="797" w:name="_Toc498590346"/>
      <w:r w:rsidRPr="002E7C29">
        <w:rPr>
          <w:b w:val="0"/>
          <w:szCs w:val="24"/>
        </w:rPr>
        <w:t>Техническ</w:t>
      </w:r>
      <w:r w:rsidR="003776BB" w:rsidRPr="002E7C29">
        <w:rPr>
          <w:b w:val="0"/>
          <w:szCs w:val="24"/>
        </w:rPr>
        <w:t>о</w:t>
      </w:r>
      <w:proofErr w:type="gramStart"/>
      <w:r w:rsidR="003776BB" w:rsidRPr="002E7C29">
        <w:rPr>
          <w:b w:val="0"/>
          <w:szCs w:val="24"/>
        </w:rPr>
        <w:t>е(</w:t>
      </w:r>
      <w:proofErr w:type="spellStart"/>
      <w:proofErr w:type="gramEnd"/>
      <w:r w:rsidRPr="002E7C29">
        <w:rPr>
          <w:b w:val="0"/>
          <w:szCs w:val="24"/>
        </w:rPr>
        <w:t>ие</w:t>
      </w:r>
      <w:proofErr w:type="spellEnd"/>
      <w:r w:rsidR="003776BB" w:rsidRPr="002E7C29">
        <w:rPr>
          <w:b w:val="0"/>
          <w:szCs w:val="24"/>
        </w:rPr>
        <w:t>)</w:t>
      </w:r>
      <w:r w:rsidRPr="002E7C29">
        <w:rPr>
          <w:b w:val="0"/>
          <w:szCs w:val="24"/>
        </w:rPr>
        <w:t xml:space="preserve"> задани</w:t>
      </w:r>
      <w:r w:rsidR="003776BB" w:rsidRPr="002E7C29">
        <w:rPr>
          <w:b w:val="0"/>
          <w:szCs w:val="24"/>
        </w:rPr>
        <w:t>е(</w:t>
      </w:r>
      <w:r w:rsidRPr="002E7C29">
        <w:rPr>
          <w:b w:val="0"/>
          <w:szCs w:val="24"/>
        </w:rPr>
        <w:t>я</w:t>
      </w:r>
      <w:r w:rsidR="003776BB" w:rsidRPr="002E7C29">
        <w:rPr>
          <w:b w:val="0"/>
          <w:szCs w:val="24"/>
        </w:rPr>
        <w:t>)</w:t>
      </w:r>
      <w:r w:rsidRPr="002E7C29">
        <w:rPr>
          <w:b w:val="0"/>
          <w:szCs w:val="24"/>
        </w:rPr>
        <w:t xml:space="preserve"> </w:t>
      </w:r>
      <w:r w:rsidR="00A154B7" w:rsidRPr="002E7C29">
        <w:rPr>
          <w:b w:val="0"/>
          <w:szCs w:val="24"/>
        </w:rPr>
        <w:t xml:space="preserve">по Лоту №1 (подраздел </w:t>
      </w:r>
      <w:r w:rsidR="007F30BA" w:rsidRPr="002E7C29">
        <w:rPr>
          <w:b w:val="0"/>
          <w:szCs w:val="24"/>
        </w:rPr>
        <w:fldChar w:fldCharType="begin"/>
      </w:r>
      <w:r w:rsidR="00A154B7" w:rsidRPr="002E7C29">
        <w:rPr>
          <w:b w:val="0"/>
          <w:szCs w:val="24"/>
        </w:rPr>
        <w:instrText xml:space="preserve"> REF _Ref440275279 \r \h </w:instrText>
      </w:r>
      <w:r w:rsidR="002E7C29">
        <w:rPr>
          <w:b w:val="0"/>
          <w:szCs w:val="24"/>
        </w:rPr>
        <w:instrText xml:space="preserve"> \* MERGEFORMAT </w:instrText>
      </w:r>
      <w:r w:rsidR="007F30BA" w:rsidRPr="002E7C29">
        <w:rPr>
          <w:b w:val="0"/>
          <w:szCs w:val="24"/>
        </w:rPr>
      </w:r>
      <w:r w:rsidR="007F30BA" w:rsidRPr="002E7C29">
        <w:rPr>
          <w:b w:val="0"/>
          <w:szCs w:val="24"/>
        </w:rPr>
        <w:fldChar w:fldCharType="separate"/>
      </w:r>
      <w:r w:rsidR="00090FCB" w:rsidRPr="002E7C29">
        <w:rPr>
          <w:b w:val="0"/>
          <w:szCs w:val="24"/>
        </w:rPr>
        <w:t>1.1.4</w:t>
      </w:r>
      <w:r w:rsidR="007F30BA" w:rsidRPr="002E7C29">
        <w:rPr>
          <w:b w:val="0"/>
          <w:szCs w:val="24"/>
        </w:rPr>
        <w:fldChar w:fldCharType="end"/>
      </w:r>
      <w:r w:rsidR="00A154B7" w:rsidRPr="002E7C29">
        <w:rPr>
          <w:b w:val="0"/>
          <w:szCs w:val="24"/>
        </w:rPr>
        <w:t>)</w:t>
      </w:r>
      <w:r w:rsidRPr="002E7C29">
        <w:rPr>
          <w:b w:val="0"/>
          <w:szCs w:val="24"/>
        </w:rPr>
        <w:t xml:space="preserve"> изложен</w:t>
      </w:r>
      <w:r w:rsidR="00F463E8" w:rsidRPr="002E7C29">
        <w:rPr>
          <w:b w:val="0"/>
          <w:szCs w:val="24"/>
        </w:rPr>
        <w:t>о(</w:t>
      </w:r>
      <w:r w:rsidRPr="002E7C29">
        <w:rPr>
          <w:b w:val="0"/>
          <w:szCs w:val="24"/>
        </w:rPr>
        <w:t>ы</w:t>
      </w:r>
      <w:r w:rsidR="00F463E8" w:rsidRPr="002E7C29">
        <w:rPr>
          <w:b w:val="0"/>
          <w:szCs w:val="24"/>
        </w:rPr>
        <w:t>)</w:t>
      </w:r>
      <w:r w:rsidRPr="002E7C29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2E7C29">
        <w:rPr>
          <w:b w:val="0"/>
          <w:szCs w:val="24"/>
        </w:rPr>
        <w:t>Участник</w:t>
      </w:r>
      <w:r w:rsidRPr="002E7C29">
        <w:rPr>
          <w:b w:val="0"/>
          <w:szCs w:val="24"/>
        </w:rPr>
        <w:t>ам вместе с ней в качестве отдельного документа.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</w:p>
    <w:p w:rsidR="002B5044" w:rsidRPr="003803A7" w:rsidRDefault="002B5044" w:rsidP="0021751A">
      <w:pPr>
        <w:pStyle w:val="2"/>
        <w:ind w:left="1701" w:hanging="1134"/>
      </w:pPr>
      <w:bookmarkStart w:id="798" w:name="_Ref194832984"/>
      <w:bookmarkStart w:id="799" w:name="_Ref197686508"/>
      <w:bookmarkStart w:id="800" w:name="_Toc423421727"/>
      <w:bookmarkStart w:id="801" w:name="_Toc498590347"/>
      <w:r w:rsidRPr="003803A7">
        <w:t xml:space="preserve">Требование к </w:t>
      </w:r>
      <w:bookmarkEnd w:id="798"/>
      <w:bookmarkEnd w:id="799"/>
      <w:bookmarkEnd w:id="800"/>
      <w:r w:rsidR="00C3704B">
        <w:t>закупаемым услугам</w:t>
      </w:r>
      <w:bookmarkEnd w:id="801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61362"/>
      <w:bookmarkStart w:id="811" w:name="_Toc440376117"/>
      <w:bookmarkStart w:id="812" w:name="_Toc440376244"/>
      <w:bookmarkStart w:id="813" w:name="_Toc440382505"/>
      <w:bookmarkStart w:id="814" w:name="_Toc440447175"/>
      <w:bookmarkStart w:id="815" w:name="_Toc440632336"/>
      <w:bookmarkStart w:id="816" w:name="_Toc440875109"/>
      <w:bookmarkStart w:id="817" w:name="_Toc441131096"/>
      <w:bookmarkStart w:id="818" w:name="_Toc465774617"/>
      <w:bookmarkStart w:id="819" w:name="_Toc465848846"/>
      <w:bookmarkStart w:id="820" w:name="_Toc468875349"/>
      <w:bookmarkStart w:id="821" w:name="_Toc469488401"/>
      <w:bookmarkStart w:id="822" w:name="_Toc471894923"/>
      <w:bookmarkStart w:id="823" w:name="_Toc498590348"/>
      <w:bookmarkStart w:id="824" w:name="_Ref194833053"/>
      <w:bookmarkStart w:id="825" w:name="_Ref223496951"/>
      <w:bookmarkStart w:id="826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7" w:name="_Toc461808930"/>
      <w:bookmarkStart w:id="828" w:name="_Toc464120639"/>
      <w:bookmarkStart w:id="829" w:name="_Toc498590349"/>
      <w:bookmarkEnd w:id="774"/>
      <w:bookmarkEnd w:id="775"/>
      <w:bookmarkEnd w:id="824"/>
      <w:bookmarkEnd w:id="825"/>
      <w:bookmarkEnd w:id="826"/>
      <w:r w:rsidRPr="00AE1D21">
        <w:t>Альтернативные предложения</w:t>
      </w:r>
      <w:bookmarkStart w:id="830" w:name="_Ref56252639"/>
      <w:bookmarkEnd w:id="827"/>
      <w:bookmarkEnd w:id="828"/>
      <w:bookmarkEnd w:id="829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1" w:name="_Toc461808802"/>
      <w:bookmarkStart w:id="832" w:name="_Toc461808931"/>
      <w:bookmarkStart w:id="833" w:name="_Toc464120640"/>
      <w:bookmarkStart w:id="834" w:name="_Toc465774619"/>
      <w:bookmarkStart w:id="835" w:name="_Toc465848848"/>
      <w:bookmarkStart w:id="836" w:name="_Toc468875351"/>
      <w:bookmarkStart w:id="837" w:name="_Toc469488403"/>
      <w:bookmarkStart w:id="838" w:name="_Toc471894925"/>
      <w:bookmarkStart w:id="839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0" w:name="_Ref440270602"/>
      <w:bookmarkStart w:id="841" w:name="_Toc498590351"/>
      <w:bookmarkEnd w:id="5"/>
      <w:bookmarkEnd w:id="753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0"/>
      <w:bookmarkEnd w:id="84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2" w:name="_Ref55336310"/>
      <w:bookmarkStart w:id="843" w:name="_Toc57314672"/>
      <w:bookmarkStart w:id="844" w:name="_Toc69728986"/>
      <w:bookmarkStart w:id="845" w:name="_Toc98253919"/>
      <w:bookmarkStart w:id="846" w:name="_Toc165173847"/>
      <w:bookmarkStart w:id="847" w:name="_Toc423423667"/>
      <w:bookmarkStart w:id="848" w:name="_Toc498590352"/>
      <w:r w:rsidRPr="00F647F7">
        <w:t xml:space="preserve">Письмо о подаче оферты </w:t>
      </w:r>
      <w:bookmarkStart w:id="849" w:name="_Ref22846535"/>
      <w:r w:rsidRPr="00F647F7">
        <w:t>(</w:t>
      </w:r>
      <w:bookmarkEnd w:id="84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C236C0" w:rsidRDefault="004F4D80" w:rsidP="004F4D80">
      <w:pPr>
        <w:pStyle w:val="3"/>
        <w:rPr>
          <w:szCs w:val="24"/>
        </w:rPr>
      </w:pPr>
      <w:bookmarkStart w:id="850" w:name="_Toc98253920"/>
      <w:bookmarkStart w:id="851" w:name="_Toc157248174"/>
      <w:bookmarkStart w:id="852" w:name="_Toc157496543"/>
      <w:bookmarkStart w:id="853" w:name="_Toc158206082"/>
      <w:bookmarkStart w:id="854" w:name="_Toc164057767"/>
      <w:bookmarkStart w:id="855" w:name="_Toc164137117"/>
      <w:bookmarkStart w:id="856" w:name="_Toc164161277"/>
      <w:bookmarkStart w:id="857" w:name="_Toc165173848"/>
      <w:bookmarkStart w:id="858" w:name="_Toc439170673"/>
      <w:bookmarkStart w:id="859" w:name="_Toc439172775"/>
      <w:bookmarkStart w:id="860" w:name="_Toc439173219"/>
      <w:bookmarkStart w:id="861" w:name="_Toc439238213"/>
      <w:bookmarkStart w:id="862" w:name="_Toc440361369"/>
      <w:bookmarkStart w:id="863" w:name="_Toc440376124"/>
      <w:bookmarkStart w:id="864" w:name="_Toc465774622"/>
      <w:bookmarkStart w:id="865" w:name="_Toc465848851"/>
      <w:bookmarkStart w:id="866" w:name="_Toc471894928"/>
      <w:bookmarkStart w:id="867" w:name="_Toc498590353"/>
      <w:r w:rsidRPr="00C236C0">
        <w:rPr>
          <w:szCs w:val="24"/>
        </w:rPr>
        <w:t>Форма письма о подаче оферты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8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3436A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6A" w:rsidRDefault="0043436A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36A" w:rsidRDefault="0043436A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D7613F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отклонить заявки с ценами, превышающими начальную (максимальную) цену </w:t>
      </w:r>
      <w:r w:rsidRPr="00AE1D21">
        <w:rPr>
          <w:sz w:val="24"/>
          <w:szCs w:val="24"/>
        </w:rPr>
        <w:lastRenderedPageBreak/>
        <w:t>договора (цену лота);</w:t>
      </w:r>
    </w:p>
    <w:p w:rsidR="00975C64" w:rsidRPr="00AE1D21" w:rsidRDefault="00975C64" w:rsidP="00D7613F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D7613F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D7613F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D7613F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D7613F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</w:t>
      </w:r>
      <w:r w:rsidR="006969B3">
        <w:rPr>
          <w:sz w:val="24"/>
          <w:szCs w:val="24"/>
        </w:rPr>
        <w:t xml:space="preserve"> </w:t>
      </w:r>
      <w:r w:rsidRPr="00414CAF">
        <w:rPr>
          <w:sz w:val="24"/>
          <w:szCs w:val="24"/>
        </w:rPr>
        <w:t>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D7613F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D7613F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D7613F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D7613F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D7613F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D7613F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D7613F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</w:t>
      </w:r>
      <w:r w:rsidR="006969B3">
        <w:rPr>
          <w:sz w:val="24"/>
          <w:szCs w:val="24"/>
        </w:rPr>
        <w:t xml:space="preserve"> </w:t>
      </w:r>
      <w:r w:rsidRPr="00414CAF">
        <w:rPr>
          <w:sz w:val="24"/>
          <w:szCs w:val="24"/>
        </w:rPr>
        <w:t>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</w:t>
      </w:r>
      <w:r w:rsidR="006969B3">
        <w:rPr>
          <w:sz w:val="24"/>
          <w:szCs w:val="24"/>
        </w:rPr>
        <w:t xml:space="preserve"> </w:t>
      </w:r>
      <w:r w:rsidRPr="00414CAF">
        <w:rPr>
          <w:sz w:val="24"/>
          <w:szCs w:val="24"/>
        </w:rPr>
        <w:t>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="006969B3">
        <w:rPr>
          <w:sz w:val="24"/>
          <w:szCs w:val="24"/>
        </w:rPr>
        <w:t xml:space="preserve"> </w:t>
      </w:r>
      <w:r w:rsidRPr="00414CAF">
        <w:rPr>
          <w:sz w:val="24"/>
          <w:szCs w:val="24"/>
        </w:rPr>
        <w:t>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</w:t>
      </w:r>
      <w:r w:rsidR="006969B3">
        <w:rPr>
          <w:sz w:val="24"/>
          <w:szCs w:val="24"/>
        </w:rPr>
        <w:t xml:space="preserve"> </w:t>
      </w:r>
      <w:r w:rsidRPr="00414CAF">
        <w:rPr>
          <w:sz w:val="24"/>
          <w:szCs w:val="24"/>
        </w:rPr>
        <w:t>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6969B3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</w:t>
            </w:r>
            <w:r w:rsidR="006969B3">
              <w:rPr>
                <w:sz w:val="24"/>
                <w:szCs w:val="24"/>
              </w:rPr>
              <w:t xml:space="preserve"> </w:t>
            </w:r>
            <w:r w:rsidRPr="00414CAF">
              <w:rPr>
                <w:sz w:val="24"/>
                <w:szCs w:val="24"/>
              </w:rPr>
              <w:t>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9" w:name="_Toc98253921"/>
      <w:bookmarkStart w:id="870" w:name="_Toc157248175"/>
      <w:bookmarkStart w:id="871" w:name="_Toc157496544"/>
      <w:bookmarkStart w:id="872" w:name="_Toc158206083"/>
      <w:bookmarkStart w:id="873" w:name="_Toc164057768"/>
      <w:bookmarkStart w:id="874" w:name="_Toc164137118"/>
      <w:bookmarkStart w:id="875" w:name="_Toc164161278"/>
      <w:bookmarkStart w:id="876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7" w:name="_Toc439170674"/>
      <w:bookmarkStart w:id="878" w:name="_Toc439172776"/>
      <w:bookmarkStart w:id="879" w:name="_Toc439173220"/>
      <w:bookmarkStart w:id="880" w:name="_Toc439238214"/>
      <w:bookmarkStart w:id="881" w:name="_Toc439252762"/>
      <w:bookmarkStart w:id="882" w:name="_Toc439323736"/>
      <w:bookmarkStart w:id="883" w:name="_Toc440361370"/>
      <w:bookmarkStart w:id="884" w:name="_Toc440376125"/>
      <w:bookmarkStart w:id="885" w:name="_Toc440376252"/>
      <w:bookmarkStart w:id="886" w:name="_Toc440382510"/>
      <w:bookmarkStart w:id="887" w:name="_Toc440447180"/>
      <w:bookmarkStart w:id="888" w:name="_Toc440632341"/>
      <w:bookmarkStart w:id="889" w:name="_Toc440875113"/>
      <w:bookmarkStart w:id="890" w:name="_Toc441131100"/>
      <w:bookmarkStart w:id="891" w:name="_Toc465774623"/>
      <w:bookmarkStart w:id="892" w:name="_Toc465848852"/>
      <w:bookmarkStart w:id="893" w:name="_Toc471894929"/>
      <w:bookmarkStart w:id="894" w:name="_Toc498590354"/>
      <w:r w:rsidRPr="00C236C0">
        <w:rPr>
          <w:szCs w:val="24"/>
        </w:rPr>
        <w:lastRenderedPageBreak/>
        <w:t>Инструкции по заполнению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5" w:name="_Ref55335821"/>
      <w:bookmarkStart w:id="896" w:name="_Ref55336345"/>
      <w:bookmarkStart w:id="897" w:name="_Toc57314674"/>
      <w:bookmarkStart w:id="898" w:name="_Toc69728988"/>
      <w:bookmarkStart w:id="899" w:name="_Toc98253922"/>
      <w:bookmarkStart w:id="900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1" w:name="_Ref440271964"/>
      <w:bookmarkStart w:id="902" w:name="_Toc440361371"/>
      <w:bookmarkStart w:id="903" w:name="_Toc440376126"/>
      <w:bookmarkStart w:id="904" w:name="_Toc498590355"/>
      <w:r>
        <w:rPr>
          <w:szCs w:val="24"/>
        </w:rPr>
        <w:lastRenderedPageBreak/>
        <w:t>Антикоррупционные обязательства (Форма 1.1).</w:t>
      </w:r>
      <w:bookmarkEnd w:id="901"/>
      <w:bookmarkEnd w:id="902"/>
      <w:bookmarkEnd w:id="903"/>
      <w:bookmarkEnd w:id="904"/>
    </w:p>
    <w:p w:rsidR="00920CB0" w:rsidRPr="009F5821" w:rsidRDefault="00920CB0" w:rsidP="00D7613F">
      <w:pPr>
        <w:pStyle w:val="3"/>
        <w:numPr>
          <w:ilvl w:val="3"/>
          <w:numId w:val="73"/>
        </w:numPr>
        <w:rPr>
          <w:szCs w:val="24"/>
        </w:rPr>
      </w:pPr>
      <w:bookmarkStart w:id="905" w:name="_Toc439238216"/>
      <w:bookmarkStart w:id="906" w:name="_Toc439252764"/>
      <w:bookmarkStart w:id="907" w:name="_Toc439323738"/>
      <w:bookmarkStart w:id="908" w:name="_Toc440361372"/>
      <w:bookmarkStart w:id="909" w:name="_Toc440376127"/>
      <w:bookmarkStart w:id="910" w:name="_Toc440376254"/>
      <w:bookmarkStart w:id="911" w:name="_Toc440382512"/>
      <w:bookmarkStart w:id="912" w:name="_Toc440447182"/>
      <w:bookmarkStart w:id="913" w:name="_Toc440632343"/>
      <w:bookmarkStart w:id="914" w:name="_Toc440875115"/>
      <w:bookmarkStart w:id="915" w:name="_Toc441131102"/>
      <w:bookmarkStart w:id="916" w:name="_Toc465774625"/>
      <w:bookmarkStart w:id="917" w:name="_Toc465848854"/>
      <w:bookmarkStart w:id="918" w:name="_Toc471894931"/>
      <w:bookmarkStart w:id="919" w:name="_Toc498590356"/>
      <w:r w:rsidRPr="009F5821">
        <w:rPr>
          <w:szCs w:val="24"/>
        </w:rPr>
        <w:t>Форма Антикоррупционных обязательств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D7613F">
      <w:pPr>
        <w:numPr>
          <w:ilvl w:val="0"/>
          <w:numId w:val="68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D7613F">
      <w:pPr>
        <w:widowControl w:val="0"/>
        <w:numPr>
          <w:ilvl w:val="1"/>
          <w:numId w:val="72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D7613F">
      <w:pPr>
        <w:numPr>
          <w:ilvl w:val="0"/>
          <w:numId w:val="68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D7613F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D7613F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D7613F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D7613F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D7613F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D7613F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D7613F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D7613F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D7613F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D7613F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D7613F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D7613F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D7613F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D7613F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D7613F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D7613F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43436A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43436A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3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0" w:name="_Toc423423668"/>
      <w:bookmarkStart w:id="921" w:name="_Ref440271072"/>
      <w:bookmarkStart w:id="922" w:name="_Ref440273986"/>
      <w:bookmarkStart w:id="923" w:name="_Ref440274337"/>
      <w:bookmarkStart w:id="924" w:name="_Ref440274913"/>
      <w:bookmarkStart w:id="925" w:name="_Ref440284918"/>
      <w:bookmarkStart w:id="926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5"/>
      <w:bookmarkEnd w:id="896"/>
      <w:bookmarkEnd w:id="897"/>
      <w:bookmarkEnd w:id="898"/>
      <w:bookmarkEnd w:id="899"/>
      <w:bookmarkEnd w:id="900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C236C0" w:rsidRDefault="004F4D80" w:rsidP="004F4D80">
      <w:pPr>
        <w:pStyle w:val="3"/>
        <w:rPr>
          <w:szCs w:val="24"/>
        </w:rPr>
      </w:pPr>
      <w:bookmarkStart w:id="927" w:name="_Toc98253923"/>
      <w:bookmarkStart w:id="928" w:name="_Toc157248177"/>
      <w:bookmarkStart w:id="929" w:name="_Toc157496546"/>
      <w:bookmarkStart w:id="930" w:name="_Toc158206085"/>
      <w:bookmarkStart w:id="931" w:name="_Toc164057770"/>
      <w:bookmarkStart w:id="932" w:name="_Toc164137120"/>
      <w:bookmarkStart w:id="933" w:name="_Toc164161280"/>
      <w:bookmarkStart w:id="934" w:name="_Toc165173851"/>
      <w:bookmarkStart w:id="935" w:name="_Ref264038986"/>
      <w:bookmarkStart w:id="936" w:name="_Ref264359294"/>
      <w:bookmarkStart w:id="937" w:name="_Toc439170676"/>
      <w:bookmarkStart w:id="938" w:name="_Toc439172778"/>
      <w:bookmarkStart w:id="939" w:name="_Toc439173222"/>
      <w:bookmarkStart w:id="940" w:name="_Toc439238218"/>
      <w:bookmarkStart w:id="941" w:name="_Toc439252766"/>
      <w:bookmarkStart w:id="942" w:name="_Toc439323740"/>
      <w:bookmarkStart w:id="943" w:name="_Toc440361374"/>
      <w:bookmarkStart w:id="944" w:name="_Toc440376129"/>
      <w:bookmarkStart w:id="945" w:name="_Toc440376256"/>
      <w:bookmarkStart w:id="946" w:name="_Toc440382514"/>
      <w:bookmarkStart w:id="947" w:name="_Toc440447184"/>
      <w:bookmarkStart w:id="948" w:name="_Toc440632345"/>
      <w:bookmarkStart w:id="949" w:name="_Toc440875117"/>
      <w:bookmarkStart w:id="950" w:name="_Toc441131104"/>
      <w:bookmarkStart w:id="951" w:name="_Toc465774627"/>
      <w:bookmarkStart w:id="952" w:name="_Toc465848856"/>
      <w:bookmarkStart w:id="953" w:name="_Toc468875359"/>
      <w:bookmarkStart w:id="954" w:name="_Toc469488411"/>
      <w:bookmarkStart w:id="955" w:name="_Toc471894933"/>
      <w:bookmarkStart w:id="956" w:name="_Toc498590358"/>
      <w:r w:rsidRPr="00C236C0">
        <w:rPr>
          <w:szCs w:val="24"/>
        </w:rPr>
        <w:t xml:space="preserve">Форма 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r w:rsidR="00492C8B">
        <w:rPr>
          <w:szCs w:val="24"/>
        </w:rPr>
        <w:t>Сводной таблицы стоимости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gramEnd"/>
            <w:r w:rsidRPr="00843BBD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43436A" w:rsidRPr="00F95C46" w:rsidRDefault="0043436A" w:rsidP="0043436A">
            <w:pPr>
              <w:pStyle w:val="aff1"/>
              <w:tabs>
                <w:tab w:val="left" w:pos="132"/>
              </w:tabs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43436A" w:rsidP="0043436A">
            <w:pPr>
              <w:pStyle w:val="aff1"/>
              <w:tabs>
                <w:tab w:val="left" w:pos="132"/>
              </w:tabs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43436A" w:rsidP="0043436A">
            <w:pPr>
              <w:pStyle w:val="aff1"/>
              <w:tabs>
                <w:tab w:val="left" w:pos="132"/>
              </w:tabs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F647F7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61375"/>
      <w:bookmarkStart w:id="970" w:name="_Toc440376130"/>
      <w:bookmarkStart w:id="971" w:name="_Toc440376257"/>
      <w:bookmarkStart w:id="972" w:name="_Toc440382515"/>
      <w:bookmarkStart w:id="973" w:name="_Toc440447185"/>
      <w:bookmarkStart w:id="974" w:name="_Toc440632346"/>
      <w:bookmarkStart w:id="975" w:name="_Toc440875118"/>
      <w:bookmarkStart w:id="976" w:name="_Toc441131105"/>
      <w:bookmarkStart w:id="977" w:name="_Toc465774628"/>
      <w:bookmarkStart w:id="978" w:name="_Toc465848857"/>
      <w:bookmarkStart w:id="979" w:name="_Toc468875360"/>
      <w:bookmarkStart w:id="980" w:name="_Toc469488412"/>
      <w:bookmarkStart w:id="981" w:name="_Toc471894934"/>
      <w:bookmarkStart w:id="982" w:name="_Toc498590359"/>
      <w:r w:rsidRPr="00C236C0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</w:t>
      </w:r>
      <w:r w:rsidR="006969B3">
        <w:rPr>
          <w:sz w:val="24"/>
          <w:szCs w:val="24"/>
        </w:rPr>
        <w:t xml:space="preserve"> </w:t>
      </w:r>
      <w:r w:rsidRPr="00C6085D">
        <w:rPr>
          <w:sz w:val="24"/>
          <w:szCs w:val="24"/>
        </w:rPr>
        <w:t xml:space="preserve">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3" w:name="_Ref86826666"/>
      <w:bookmarkStart w:id="984" w:name="_Toc90385112"/>
      <w:bookmarkStart w:id="985" w:name="_Toc98253925"/>
      <w:bookmarkStart w:id="986" w:name="_Toc165173853"/>
      <w:bookmarkStart w:id="987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8" w:name="_Ref440537086"/>
      <w:bookmarkStart w:id="989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C236C0" w:rsidRDefault="004F4D80" w:rsidP="004F4D80">
      <w:pPr>
        <w:pStyle w:val="3"/>
        <w:rPr>
          <w:szCs w:val="24"/>
        </w:rPr>
      </w:pPr>
      <w:bookmarkStart w:id="990" w:name="_Toc90385113"/>
      <w:bookmarkStart w:id="991" w:name="_Toc98253926"/>
      <w:bookmarkStart w:id="992" w:name="_Toc157248180"/>
      <w:bookmarkStart w:id="993" w:name="_Toc157496549"/>
      <w:bookmarkStart w:id="994" w:name="_Toc158206088"/>
      <w:bookmarkStart w:id="995" w:name="_Toc164057773"/>
      <w:bookmarkStart w:id="996" w:name="_Toc164137123"/>
      <w:bookmarkStart w:id="997" w:name="_Toc164161283"/>
      <w:bookmarkStart w:id="998" w:name="_Toc165173854"/>
      <w:bookmarkStart w:id="999" w:name="_Ref193690005"/>
      <w:bookmarkStart w:id="1000" w:name="_Toc439170679"/>
      <w:bookmarkStart w:id="1001" w:name="_Toc439172781"/>
      <w:bookmarkStart w:id="1002" w:name="_Toc439173225"/>
      <w:bookmarkStart w:id="1003" w:name="_Toc439238221"/>
      <w:bookmarkStart w:id="1004" w:name="_Toc439252769"/>
      <w:bookmarkStart w:id="1005" w:name="_Toc439323743"/>
      <w:bookmarkStart w:id="1006" w:name="_Toc440361377"/>
      <w:bookmarkStart w:id="1007" w:name="_Toc440376132"/>
      <w:bookmarkStart w:id="1008" w:name="_Toc440376259"/>
      <w:bookmarkStart w:id="1009" w:name="_Toc440382517"/>
      <w:bookmarkStart w:id="1010" w:name="_Toc440447187"/>
      <w:bookmarkStart w:id="1011" w:name="_Toc440632348"/>
      <w:bookmarkStart w:id="1012" w:name="_Toc440875120"/>
      <w:bookmarkStart w:id="1013" w:name="_Toc441131107"/>
      <w:bookmarkStart w:id="1014" w:name="_Toc465774630"/>
      <w:bookmarkStart w:id="1015" w:name="_Toc465848859"/>
      <w:bookmarkStart w:id="1016" w:name="_Toc468875362"/>
      <w:bookmarkStart w:id="1017" w:name="_Toc469488414"/>
      <w:bookmarkStart w:id="1018" w:name="_Toc471894936"/>
      <w:bookmarkStart w:id="1019" w:name="_Toc498590361"/>
      <w:r w:rsidRPr="00C236C0">
        <w:rPr>
          <w:szCs w:val="24"/>
        </w:rPr>
        <w:t xml:space="preserve">Форма 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C236C0">
        <w:rPr>
          <w:szCs w:val="24"/>
        </w:rPr>
        <w:t>технического предложения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0" w:name="_Ref55335818"/>
      <w:bookmarkStart w:id="1021" w:name="_Ref55336334"/>
      <w:bookmarkStart w:id="1022" w:name="_Toc57314673"/>
      <w:bookmarkStart w:id="1023" w:name="_Toc69728987"/>
      <w:bookmarkStart w:id="1024" w:name="_Toc98253928"/>
      <w:bookmarkStart w:id="1025" w:name="_Toc165173856"/>
      <w:bookmarkStart w:id="1026" w:name="_Ref194749150"/>
      <w:bookmarkStart w:id="1027" w:name="_Ref194750368"/>
      <w:bookmarkStart w:id="1028" w:name="_Ref89649494"/>
      <w:bookmarkStart w:id="102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</w:t>
      </w:r>
      <w:r w:rsidR="006969B3">
        <w:rPr>
          <w:i/>
          <w:color w:val="000000"/>
        </w:rPr>
        <w:t xml:space="preserve"> </w:t>
      </w:r>
      <w:r w:rsidRPr="00843BBD">
        <w:rPr>
          <w:i/>
          <w:color w:val="000000"/>
        </w:rPr>
        <w:t xml:space="preserve">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0" w:name="_Toc176765537"/>
      <w:bookmarkStart w:id="1031" w:name="_Toc198979986"/>
      <w:bookmarkStart w:id="1032" w:name="_Toc217466321"/>
      <w:bookmarkStart w:id="1033" w:name="_Toc217702859"/>
      <w:bookmarkStart w:id="1034" w:name="_Toc233601977"/>
      <w:bookmarkStart w:id="1035" w:name="_Toc263343463"/>
      <w:bookmarkStart w:id="1036" w:name="_Toc439170680"/>
      <w:bookmarkStart w:id="1037" w:name="_Toc439172782"/>
      <w:bookmarkStart w:id="1038" w:name="_Toc439173226"/>
      <w:bookmarkStart w:id="1039" w:name="_Toc439238222"/>
      <w:bookmarkStart w:id="1040" w:name="_Toc439252770"/>
      <w:bookmarkStart w:id="1041" w:name="_Toc439323744"/>
      <w:bookmarkStart w:id="1042" w:name="_Toc440361378"/>
      <w:bookmarkStart w:id="1043" w:name="_Toc440376133"/>
      <w:bookmarkStart w:id="1044" w:name="_Toc440376260"/>
      <w:bookmarkStart w:id="1045" w:name="_Toc440382518"/>
      <w:bookmarkStart w:id="1046" w:name="_Toc440447188"/>
      <w:bookmarkStart w:id="1047" w:name="_Toc440632349"/>
      <w:bookmarkStart w:id="1048" w:name="_Toc440875121"/>
      <w:bookmarkStart w:id="1049" w:name="_Toc441131108"/>
      <w:bookmarkStart w:id="1050" w:name="_Toc465774631"/>
      <w:bookmarkStart w:id="1051" w:name="_Toc465848860"/>
      <w:bookmarkStart w:id="1052" w:name="_Toc468875363"/>
      <w:bookmarkStart w:id="1053" w:name="_Toc469488415"/>
      <w:bookmarkStart w:id="1054" w:name="_Toc471894937"/>
      <w:bookmarkStart w:id="1055" w:name="_Toc498590362"/>
      <w:r w:rsidRPr="00C236C0">
        <w:rPr>
          <w:szCs w:val="24"/>
        </w:rPr>
        <w:lastRenderedPageBreak/>
        <w:t>Инструкции по заполнению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6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7" w:name="_Toc423423670"/>
      <w:bookmarkStart w:id="1058" w:name="_Ref440271036"/>
      <w:bookmarkStart w:id="1059" w:name="_Ref440274366"/>
      <w:bookmarkStart w:id="1060" w:name="_Ref440274902"/>
      <w:bookmarkStart w:id="1061" w:name="_Ref440284947"/>
      <w:bookmarkStart w:id="1062" w:name="_Ref440361140"/>
      <w:bookmarkStart w:id="1063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9F5821" w:rsidRDefault="004F4D80" w:rsidP="004F4D80">
      <w:pPr>
        <w:pStyle w:val="3"/>
        <w:rPr>
          <w:szCs w:val="24"/>
        </w:rPr>
      </w:pPr>
      <w:bookmarkStart w:id="1064" w:name="_Toc98253929"/>
      <w:bookmarkStart w:id="1065" w:name="_Toc157248183"/>
      <w:bookmarkStart w:id="1066" w:name="_Toc157496552"/>
      <w:bookmarkStart w:id="1067" w:name="_Toc158206091"/>
      <w:bookmarkStart w:id="1068" w:name="_Toc164057776"/>
      <w:bookmarkStart w:id="1069" w:name="_Toc164137126"/>
      <w:bookmarkStart w:id="1070" w:name="_Toc164161286"/>
      <w:bookmarkStart w:id="1071" w:name="_Toc165173857"/>
      <w:bookmarkStart w:id="1072" w:name="_Toc439170682"/>
      <w:bookmarkStart w:id="1073" w:name="_Toc439172784"/>
      <w:bookmarkStart w:id="1074" w:name="_Toc439173228"/>
      <w:bookmarkStart w:id="1075" w:name="_Toc439238224"/>
      <w:bookmarkStart w:id="1076" w:name="_Toc439252772"/>
      <w:bookmarkStart w:id="1077" w:name="_Toc439323746"/>
      <w:bookmarkStart w:id="1078" w:name="_Toc440361380"/>
      <w:bookmarkStart w:id="1079" w:name="_Toc440376135"/>
      <w:bookmarkStart w:id="1080" w:name="_Toc440376262"/>
      <w:bookmarkStart w:id="1081" w:name="_Toc440382520"/>
      <w:bookmarkStart w:id="1082" w:name="_Toc440447190"/>
      <w:bookmarkStart w:id="1083" w:name="_Toc440632351"/>
      <w:bookmarkStart w:id="1084" w:name="_Toc440875123"/>
      <w:bookmarkStart w:id="1085" w:name="_Toc441131110"/>
      <w:bookmarkStart w:id="1086" w:name="_Toc465774633"/>
      <w:bookmarkStart w:id="1087" w:name="_Toc465848862"/>
      <w:bookmarkStart w:id="1088" w:name="_Toc468875365"/>
      <w:bookmarkStart w:id="1089" w:name="_Toc469488417"/>
      <w:bookmarkStart w:id="1090" w:name="_Toc471894939"/>
      <w:bookmarkStart w:id="1091" w:name="_Toc498590364"/>
      <w:r w:rsidRPr="009F5821">
        <w:rPr>
          <w:szCs w:val="24"/>
        </w:rPr>
        <w:t xml:space="preserve">Форма </w:t>
      </w:r>
      <w:bookmarkEnd w:id="1064"/>
      <w:r w:rsidRPr="009F5821">
        <w:rPr>
          <w:szCs w:val="24"/>
        </w:rPr>
        <w:t xml:space="preserve">графика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="009469A6" w:rsidRPr="009F5821">
        <w:rPr>
          <w:szCs w:val="24"/>
        </w:rPr>
        <w:t>оказания услуг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D7613F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D7613F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D7613F">
            <w:pPr>
              <w:pStyle w:val="aff1"/>
              <w:numPr>
                <w:ilvl w:val="0"/>
                <w:numId w:val="65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2" w:name="_Toc171070556"/>
      <w:bookmarkStart w:id="1093" w:name="_Toc98253927"/>
      <w:bookmarkStart w:id="1094" w:name="_Toc176605808"/>
      <w:bookmarkStart w:id="1095" w:name="_Toc176611017"/>
      <w:bookmarkStart w:id="1096" w:name="_Toc176611073"/>
      <w:bookmarkStart w:id="1097" w:name="_Toc176668676"/>
      <w:bookmarkStart w:id="1098" w:name="_Toc176684336"/>
      <w:bookmarkStart w:id="1099" w:name="_Toc176746279"/>
      <w:bookmarkStart w:id="1100" w:name="_Toc176747346"/>
      <w:bookmarkStart w:id="1101" w:name="_Toc198979988"/>
      <w:bookmarkStart w:id="1102" w:name="_Toc217466324"/>
      <w:bookmarkStart w:id="1103" w:name="_Toc217702862"/>
      <w:bookmarkStart w:id="1104" w:name="_Toc233601980"/>
      <w:bookmarkStart w:id="1105" w:name="_Toc263343466"/>
      <w:r w:rsidRPr="00F647F7">
        <w:rPr>
          <w:b w:val="0"/>
          <w:szCs w:val="24"/>
        </w:rPr>
        <w:br w:type="page"/>
      </w:r>
      <w:bookmarkStart w:id="1106" w:name="_Toc439170683"/>
      <w:bookmarkStart w:id="1107" w:name="_Toc439172785"/>
      <w:bookmarkStart w:id="1108" w:name="_Toc439173229"/>
      <w:bookmarkStart w:id="1109" w:name="_Toc439238225"/>
      <w:bookmarkStart w:id="1110" w:name="_Toc439252773"/>
      <w:bookmarkStart w:id="1111" w:name="_Toc439323747"/>
      <w:bookmarkStart w:id="1112" w:name="_Toc440361381"/>
      <w:bookmarkStart w:id="1113" w:name="_Toc440376136"/>
      <w:bookmarkStart w:id="1114" w:name="_Toc440376263"/>
      <w:bookmarkStart w:id="1115" w:name="_Toc440382521"/>
      <w:bookmarkStart w:id="1116" w:name="_Toc440447191"/>
      <w:bookmarkStart w:id="1117" w:name="_Toc440632352"/>
      <w:bookmarkStart w:id="1118" w:name="_Toc440875124"/>
      <w:bookmarkStart w:id="1119" w:name="_Toc441131111"/>
      <w:bookmarkStart w:id="1120" w:name="_Toc465774634"/>
      <w:bookmarkStart w:id="1121" w:name="_Toc465848863"/>
      <w:bookmarkStart w:id="1122" w:name="_Toc468875366"/>
      <w:bookmarkStart w:id="1123" w:name="_Toc469488418"/>
      <w:bookmarkStart w:id="1124" w:name="_Toc471894940"/>
      <w:bookmarkStart w:id="1125" w:name="_Toc498590365"/>
      <w:r w:rsidRPr="009F5821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D7613F">
            <w:pPr>
              <w:pStyle w:val="aff1"/>
              <w:numPr>
                <w:ilvl w:val="0"/>
                <w:numId w:val="78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D7613F">
            <w:pPr>
              <w:pStyle w:val="aff1"/>
              <w:numPr>
                <w:ilvl w:val="0"/>
                <w:numId w:val="78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D7613F">
            <w:pPr>
              <w:pStyle w:val="aff1"/>
              <w:numPr>
                <w:ilvl w:val="0"/>
                <w:numId w:val="78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6" w:name="_Hlt22846931"/>
      <w:bookmarkStart w:id="1127" w:name="_Ref440361439"/>
      <w:bookmarkStart w:id="1128" w:name="_Ref440361914"/>
      <w:bookmarkStart w:id="1129" w:name="_Ref440361959"/>
      <w:bookmarkStart w:id="1130" w:name="_Toc498590366"/>
      <w:bookmarkStart w:id="1131" w:name="_Ref93264992"/>
      <w:bookmarkStart w:id="1132" w:name="_Ref93265116"/>
      <w:bookmarkStart w:id="1133" w:name="_Toc98253933"/>
      <w:bookmarkStart w:id="1134" w:name="_Toc165173859"/>
      <w:bookmarkStart w:id="1135" w:name="_Toc423423671"/>
      <w:bookmarkEnd w:id="1126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7"/>
      <w:bookmarkEnd w:id="1128"/>
      <w:bookmarkEnd w:id="1129"/>
      <w:bookmarkEnd w:id="1130"/>
    </w:p>
    <w:p w:rsidR="00B8118F" w:rsidRPr="009F5821" w:rsidRDefault="00B8118F" w:rsidP="00B8118F">
      <w:pPr>
        <w:pStyle w:val="3"/>
        <w:rPr>
          <w:szCs w:val="24"/>
        </w:rPr>
      </w:pPr>
      <w:bookmarkStart w:id="1136" w:name="_Toc440361383"/>
      <w:bookmarkStart w:id="1137" w:name="_Toc440376138"/>
      <w:bookmarkStart w:id="1138" w:name="_Toc440376265"/>
      <w:bookmarkStart w:id="1139" w:name="_Toc440382523"/>
      <w:bookmarkStart w:id="1140" w:name="_Toc440447193"/>
      <w:bookmarkStart w:id="1141" w:name="_Toc440632354"/>
      <w:bookmarkStart w:id="1142" w:name="_Toc440875126"/>
      <w:bookmarkStart w:id="1143" w:name="_Toc441131113"/>
      <w:bookmarkStart w:id="1144" w:name="_Toc465774636"/>
      <w:bookmarkStart w:id="1145" w:name="_Toc465848865"/>
      <w:bookmarkStart w:id="1146" w:name="_Toc468875368"/>
      <w:bookmarkStart w:id="1147" w:name="_Toc469488420"/>
      <w:bookmarkStart w:id="1148" w:name="_Toc471894942"/>
      <w:bookmarkStart w:id="1149" w:name="_Toc498590367"/>
      <w:r w:rsidRPr="009F5821">
        <w:rPr>
          <w:szCs w:val="24"/>
        </w:rPr>
        <w:t>Форма графика оплаты оказания услуг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D7613F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D7613F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D7613F">
            <w:pPr>
              <w:pStyle w:val="aff1"/>
              <w:numPr>
                <w:ilvl w:val="0"/>
                <w:numId w:val="79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0" w:name="_Toc440361384"/>
      <w:bookmarkStart w:id="1151" w:name="_Toc440376139"/>
      <w:bookmarkStart w:id="1152" w:name="_Toc440376266"/>
      <w:bookmarkStart w:id="1153" w:name="_Toc440382524"/>
      <w:bookmarkStart w:id="1154" w:name="_Toc440447194"/>
      <w:bookmarkStart w:id="1155" w:name="_Toc440632355"/>
      <w:bookmarkStart w:id="1156" w:name="_Toc440875127"/>
      <w:bookmarkStart w:id="1157" w:name="_Toc441131114"/>
      <w:bookmarkStart w:id="1158" w:name="_Toc465774637"/>
      <w:bookmarkStart w:id="1159" w:name="_Toc465848866"/>
      <w:bookmarkStart w:id="1160" w:name="_Toc468875369"/>
      <w:bookmarkStart w:id="1161" w:name="_Toc469488421"/>
      <w:bookmarkStart w:id="1162" w:name="_Toc471894943"/>
      <w:bookmarkStart w:id="1163" w:name="_Toc498590368"/>
      <w:r w:rsidRPr="009F5821">
        <w:rPr>
          <w:szCs w:val="24"/>
        </w:rPr>
        <w:lastRenderedPageBreak/>
        <w:t>Инструкции по заполнению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4" w:name="_Ref440361531"/>
      <w:bookmarkStart w:id="1165" w:name="_Ref440361610"/>
      <w:bookmarkStart w:id="1166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8"/>
      <w:bookmarkEnd w:id="1029"/>
      <w:bookmarkEnd w:id="1131"/>
      <w:bookmarkEnd w:id="1132"/>
      <w:bookmarkEnd w:id="1133"/>
      <w:bookmarkEnd w:id="1134"/>
      <w:bookmarkEnd w:id="1135"/>
      <w:bookmarkEnd w:id="1164"/>
      <w:bookmarkEnd w:id="1165"/>
      <w:bookmarkEnd w:id="1166"/>
    </w:p>
    <w:p w:rsidR="004F4D80" w:rsidRPr="009F5821" w:rsidRDefault="004F4D80" w:rsidP="004F4D80">
      <w:pPr>
        <w:pStyle w:val="3"/>
        <w:rPr>
          <w:szCs w:val="24"/>
        </w:rPr>
      </w:pPr>
      <w:bookmarkStart w:id="1167" w:name="_Toc439170685"/>
      <w:bookmarkStart w:id="1168" w:name="_Toc439172787"/>
      <w:bookmarkStart w:id="1169" w:name="_Toc439173231"/>
      <w:bookmarkStart w:id="1170" w:name="_Toc439238227"/>
      <w:bookmarkStart w:id="1171" w:name="_Toc439252775"/>
      <w:bookmarkStart w:id="1172" w:name="_Toc439323749"/>
      <w:bookmarkStart w:id="1173" w:name="_Toc440361386"/>
      <w:bookmarkStart w:id="1174" w:name="_Toc440376141"/>
      <w:bookmarkStart w:id="1175" w:name="_Toc440376268"/>
      <w:bookmarkStart w:id="1176" w:name="_Toc440382526"/>
      <w:bookmarkStart w:id="1177" w:name="_Toc440447196"/>
      <w:bookmarkStart w:id="1178" w:name="_Toc440632357"/>
      <w:bookmarkStart w:id="1179" w:name="_Toc440875129"/>
      <w:bookmarkStart w:id="1180" w:name="_Toc441131116"/>
      <w:bookmarkStart w:id="1181" w:name="_Toc465774639"/>
      <w:bookmarkStart w:id="1182" w:name="_Toc465848868"/>
      <w:bookmarkStart w:id="1183" w:name="_Toc468875371"/>
      <w:bookmarkStart w:id="1184" w:name="_Toc469488423"/>
      <w:bookmarkStart w:id="1185" w:name="_Toc471894945"/>
      <w:bookmarkStart w:id="1186" w:name="_Toc498590370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9F5821">
        <w:rPr>
          <w:szCs w:val="24"/>
        </w:rPr>
        <w:t>Форма Протокола разногласий к проекту Договора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9F5821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D7613F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D7613F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D7613F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D7613F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D7613F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D7613F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61387"/>
      <w:bookmarkStart w:id="1201" w:name="_Toc440376142"/>
      <w:bookmarkStart w:id="1202" w:name="_Toc440376269"/>
      <w:bookmarkStart w:id="1203" w:name="_Toc440382527"/>
      <w:bookmarkStart w:id="1204" w:name="_Toc440447197"/>
      <w:bookmarkStart w:id="1205" w:name="_Toc440632358"/>
      <w:bookmarkStart w:id="1206" w:name="_Toc440875130"/>
      <w:bookmarkStart w:id="1207" w:name="_Toc441131117"/>
      <w:bookmarkStart w:id="1208" w:name="_Toc465774640"/>
      <w:bookmarkStart w:id="1209" w:name="_Toc465848869"/>
      <w:bookmarkStart w:id="1210" w:name="_Toc468875372"/>
      <w:bookmarkStart w:id="1211" w:name="_Toc469488424"/>
      <w:bookmarkStart w:id="1212" w:name="_Toc471894946"/>
      <w:bookmarkStart w:id="1213" w:name="_Toc498590371"/>
      <w:r w:rsidRPr="009F5821">
        <w:rPr>
          <w:szCs w:val="24"/>
        </w:rPr>
        <w:t>Инструкции по заполнению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>ся в соответствии с пунктом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 xml:space="preserve"> 1.2.6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90372"/>
      <w:bookmarkEnd w:id="868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9F5821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61389"/>
      <w:bookmarkStart w:id="1237" w:name="_Ref444170274"/>
      <w:bookmarkStart w:id="1238" w:name="_Toc465774642"/>
      <w:bookmarkStart w:id="1239" w:name="_Toc465848871"/>
      <w:bookmarkStart w:id="1240" w:name="_Toc471894948"/>
      <w:bookmarkStart w:id="1241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D7613F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D7613F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D7613F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D7613F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D7613F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D7613F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D7613F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D7613F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D7613F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D7613F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D7613F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D7613F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D7613F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D7613F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D7613F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D7613F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D7613F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D7613F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D7613F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D7613F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D7613F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D7613F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D7613F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D7613F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D7613F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D7613F">
            <w:pPr>
              <w:numPr>
                <w:ilvl w:val="0"/>
                <w:numId w:val="66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D7613F">
            <w:pPr>
              <w:pStyle w:val="affffff0"/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D7613F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D7613F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D7613F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6969B3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</w:t>
            </w:r>
            <w:r w:rsidR="006969B3">
              <w:rPr>
                <w:szCs w:val="24"/>
              </w:rPr>
              <w:t xml:space="preserve"> </w:t>
            </w:r>
            <w:r w:rsidRPr="005A2CAE">
              <w:rPr>
                <w:szCs w:val="24"/>
              </w:rPr>
              <w:t>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D7613F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61390"/>
            <w:bookmarkStart w:id="1249" w:name="_Ref444170284"/>
            <w:bookmarkStart w:id="125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1" w:name="_Ref491179060"/>
      <w:bookmarkStart w:id="1252" w:name="_Toc498590374"/>
      <w:r w:rsidRPr="009F5821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>
        <w:rPr>
          <w:sz w:val="24"/>
          <w:szCs w:val="24"/>
        </w:rPr>
        <w:t>Подтверждаем, что</w:t>
      </w:r>
      <w:r w:rsidR="006969B3">
        <w:rPr>
          <w:sz w:val="24"/>
          <w:szCs w:val="24"/>
        </w:rPr>
        <w:t xml:space="preserve">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</w:t>
      </w:r>
      <w:r w:rsidR="006969B3">
        <w:rPr>
          <w:sz w:val="24"/>
          <w:szCs w:val="24"/>
        </w:rPr>
        <w:t xml:space="preserve">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1. Адрес местонахождения (юридический адрес):</w:t>
      </w:r>
      <w:r w:rsidR="006969B3">
        <w:rPr>
          <w:sz w:val="24"/>
          <w:szCs w:val="24"/>
        </w:rPr>
        <w:t xml:space="preserve">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>ИНН/КПП:</w:t>
      </w:r>
      <w:r w:rsidR="006969B3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3. ОГРН:</w:t>
      </w:r>
      <w:r w:rsidR="006969B3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0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bookmarkEnd w:id="1253"/>
    <w:bookmarkEnd w:id="1254"/>
    <w:bookmarkEnd w:id="1255"/>
    <w:bookmarkEnd w:id="1256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7" w:name="_Toc125426243"/>
      <w:bookmarkStart w:id="1258" w:name="_Toc396984070"/>
      <w:bookmarkStart w:id="1259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61391"/>
      <w:bookmarkStart w:id="1267" w:name="_Toc440376146"/>
      <w:bookmarkStart w:id="1268" w:name="_Toc440376273"/>
      <w:bookmarkStart w:id="1269" w:name="_Toc440382531"/>
      <w:bookmarkStart w:id="1270" w:name="_Toc440447201"/>
      <w:bookmarkStart w:id="1271" w:name="_Toc440632362"/>
      <w:bookmarkStart w:id="1272" w:name="_Toc440875134"/>
      <w:bookmarkStart w:id="1273" w:name="_Toc441131121"/>
      <w:bookmarkStart w:id="1274" w:name="_Toc465774644"/>
      <w:bookmarkStart w:id="1275" w:name="_Toc465848873"/>
      <w:bookmarkStart w:id="1276" w:name="_Toc471894950"/>
      <w:bookmarkStart w:id="1277" w:name="_Toc498590375"/>
      <w:r w:rsidRPr="00AE1D21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375A2">
        <w:rPr>
          <w:sz w:val="24"/>
          <w:szCs w:val="24"/>
        </w:rPr>
        <w:t>еи ОО</w:t>
      </w:r>
      <w:proofErr w:type="gramEnd"/>
      <w:r w:rsidRPr="009375A2">
        <w:rPr>
          <w:sz w:val="24"/>
          <w:szCs w:val="24"/>
        </w:rPr>
        <w:t xml:space="preserve">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2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3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1. </w:t>
      </w:r>
      <w:proofErr w:type="gramStart"/>
      <w:r w:rsidRPr="009375A2">
        <w:rPr>
          <w:b/>
          <w:sz w:val="24"/>
          <w:szCs w:val="24"/>
        </w:rPr>
        <w:t>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</w:t>
      </w:r>
      <w:r w:rsidR="006969B3">
        <w:rPr>
          <w:sz w:val="24"/>
          <w:szCs w:val="24"/>
        </w:rPr>
        <w:t xml:space="preserve"> </w:t>
      </w:r>
      <w:r w:rsidRPr="009375A2">
        <w:rPr>
          <w:sz w:val="24"/>
          <w:szCs w:val="24"/>
        </w:rPr>
        <w:t>иностранное публичное должностное лицо (далее – ИПДЛ),</w:t>
      </w:r>
      <w:r w:rsidR="006969B3">
        <w:rPr>
          <w:sz w:val="24"/>
          <w:szCs w:val="24"/>
        </w:rPr>
        <w:t xml:space="preserve"> </w:t>
      </w:r>
      <w:r w:rsidRPr="009375A2">
        <w:rPr>
          <w:sz w:val="24"/>
          <w:szCs w:val="24"/>
        </w:rPr>
        <w:t>должностное лицо публичной международной организации (далее - МПДЛ),</w:t>
      </w:r>
      <w:r w:rsidR="006969B3">
        <w:rPr>
          <w:sz w:val="24"/>
          <w:szCs w:val="24"/>
        </w:rPr>
        <w:t xml:space="preserve"> </w:t>
      </w:r>
      <w:r w:rsidRPr="009375A2">
        <w:rPr>
          <w:sz w:val="24"/>
          <w:szCs w:val="24"/>
        </w:rPr>
        <w:t>российское публичное должностное лицо (далее – РПДЛ):</w:t>
      </w:r>
      <w:r w:rsidR="006969B3">
        <w:rPr>
          <w:sz w:val="24"/>
          <w:szCs w:val="24"/>
        </w:rPr>
        <w:t xml:space="preserve"> </w:t>
      </w:r>
      <w:r w:rsidRPr="009375A2">
        <w:rPr>
          <w:sz w:val="24"/>
          <w:szCs w:val="24"/>
        </w:rPr>
        <w:t>-</w:t>
      </w:r>
      <w:r w:rsidR="006969B3">
        <w:rPr>
          <w:sz w:val="24"/>
          <w:szCs w:val="24"/>
        </w:rPr>
        <w:t xml:space="preserve"> </w:t>
      </w:r>
      <w:r w:rsidRPr="009375A2">
        <w:rPr>
          <w:sz w:val="24"/>
          <w:szCs w:val="24"/>
        </w:rPr>
        <w:t>лицо, замещающее (занимающее) государственную должность РФ; -</w:t>
      </w:r>
      <w:r w:rsidR="006969B3">
        <w:rPr>
          <w:sz w:val="24"/>
          <w:szCs w:val="24"/>
        </w:rPr>
        <w:t xml:space="preserve"> </w:t>
      </w:r>
      <w:r w:rsidRPr="009375A2">
        <w:rPr>
          <w:sz w:val="24"/>
          <w:szCs w:val="24"/>
        </w:rPr>
        <w:t>лицо, замещающее (занимающее) должность члена Совета директоров ЦБ РФ;</w:t>
      </w:r>
      <w:proofErr w:type="gramEnd"/>
      <w:r w:rsidRPr="009375A2">
        <w:rPr>
          <w:sz w:val="24"/>
          <w:szCs w:val="24"/>
        </w:rPr>
        <w:t xml:space="preserve"> -</w:t>
      </w:r>
      <w:r w:rsidR="006969B3">
        <w:rPr>
          <w:sz w:val="24"/>
          <w:szCs w:val="24"/>
        </w:rPr>
        <w:t xml:space="preserve"> </w:t>
      </w:r>
      <w:r w:rsidRPr="009375A2">
        <w:rPr>
          <w:sz w:val="24"/>
          <w:szCs w:val="24"/>
        </w:rPr>
        <w:t>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</w:t>
      </w:r>
      <w:r w:rsidR="006969B3">
        <w:rPr>
          <w:sz w:val="24"/>
          <w:szCs w:val="24"/>
        </w:rPr>
        <w:t xml:space="preserve"> </w:t>
      </w:r>
      <w:r w:rsidRPr="009375A2">
        <w:rPr>
          <w:sz w:val="24"/>
          <w:szCs w:val="24"/>
        </w:rPr>
        <w:t xml:space="preserve">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</w:t>
      </w:r>
      <w:r w:rsidR="006969B3">
        <w:rPr>
          <w:sz w:val="24"/>
          <w:szCs w:val="24"/>
        </w:rPr>
        <w:t xml:space="preserve">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proofErr w:type="gramStart"/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9375A2">
        <w:rPr>
          <w:sz w:val="24"/>
          <w:szCs w:val="24"/>
        </w:rPr>
        <w:t>Вольфсбергской</w:t>
      </w:r>
      <w:proofErr w:type="spellEnd"/>
      <w:r w:rsidRPr="009375A2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9375A2">
        <w:rPr>
          <w:sz w:val="24"/>
          <w:szCs w:val="24"/>
        </w:rPr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9375A2">
        <w:rPr>
          <w:sz w:val="24"/>
          <w:szCs w:val="24"/>
        </w:rPr>
        <w:lastRenderedPageBreak/>
        <w:t>Руководители и члены международных судебных организаций (Суд по правам человека, Гаагский трибунал и др.)</w:t>
      </w:r>
      <w:r w:rsidR="006969B3">
        <w:rPr>
          <w:sz w:val="24"/>
          <w:szCs w:val="24"/>
        </w:rPr>
        <w:t xml:space="preserve">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3. </w:t>
      </w:r>
      <w:proofErr w:type="gramStart"/>
      <w:r w:rsidRPr="009375A2">
        <w:rPr>
          <w:b/>
          <w:sz w:val="24"/>
          <w:szCs w:val="24"/>
        </w:rPr>
        <w:t>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9375A2">
        <w:rPr>
          <w:sz w:val="24"/>
          <w:szCs w:val="24"/>
        </w:rPr>
        <w:t xml:space="preserve"> перечни должностей, определяемые Президентом РФ.</w:t>
      </w:r>
      <w:r w:rsidR="006969B3">
        <w:rPr>
          <w:sz w:val="24"/>
          <w:szCs w:val="24"/>
        </w:rPr>
        <w:t xml:space="preserve">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</w:t>
      </w:r>
      <w:r w:rsidR="006969B3">
        <w:rPr>
          <w:sz w:val="24"/>
          <w:szCs w:val="24"/>
        </w:rPr>
        <w:t xml:space="preserve">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9375A2">
        <w:rPr>
          <w:sz w:val="24"/>
          <w:szCs w:val="24"/>
        </w:rP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9375A2">
        <w:rPr>
          <w:sz w:val="24"/>
          <w:szCs w:val="24"/>
        </w:rP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9375A2">
        <w:rPr>
          <w:sz w:val="24"/>
          <w:szCs w:val="24"/>
        </w:rP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9375A2">
        <w:rPr>
          <w:sz w:val="24"/>
          <w:szCs w:val="24"/>
        </w:rPr>
        <w:t>1</w:t>
      </w:r>
      <w:proofErr w:type="gramEnd"/>
      <w:r w:rsidRPr="009375A2">
        <w:rPr>
          <w:sz w:val="24"/>
          <w:szCs w:val="24"/>
        </w:rPr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5. </w:t>
      </w:r>
      <w:proofErr w:type="gramStart"/>
      <w:r w:rsidRPr="009375A2">
        <w:rPr>
          <w:b/>
          <w:sz w:val="24"/>
          <w:szCs w:val="24"/>
        </w:rPr>
        <w:t>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9375A2">
        <w:rPr>
          <w:sz w:val="24"/>
          <w:szCs w:val="24"/>
        </w:rPr>
        <w:lastRenderedPageBreak/>
        <w:t xml:space="preserve">внуки), полнородный и </w:t>
      </w:r>
      <w:proofErr w:type="spellStart"/>
      <w:r w:rsidRPr="009375A2">
        <w:rPr>
          <w:sz w:val="24"/>
          <w:szCs w:val="24"/>
        </w:rPr>
        <w:t>неполнородный</w:t>
      </w:r>
      <w:proofErr w:type="spellEnd"/>
      <w:r w:rsidRPr="009375A2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9375A2" w:rsidRPr="009375A2" w:rsidRDefault="009375A2" w:rsidP="009375A2">
      <w:pPr>
        <w:pStyle w:val="aff6"/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</w:t>
      </w:r>
      <w:proofErr w:type="gramStart"/>
      <w:r w:rsidRPr="009375A2">
        <w:rPr>
          <w:sz w:val="24"/>
          <w:szCs w:val="24"/>
        </w:rPr>
        <w:t>и-</w:t>
      </w:r>
      <w:proofErr w:type="gramEnd"/>
      <w:r w:rsidRPr="009375A2">
        <w:rPr>
          <w:sz w:val="24"/>
          <w:szCs w:val="24"/>
        </w:rPr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9375A2">
        <w:rPr>
          <w:sz w:val="24"/>
          <w:szCs w:val="24"/>
        </w:rPr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6627"/>
      <w:bookmarkStart w:id="1285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61393"/>
      <w:bookmarkStart w:id="1301" w:name="_Toc440376275"/>
      <w:bookmarkStart w:id="1302" w:name="_Toc440382533"/>
      <w:bookmarkStart w:id="1303" w:name="_Toc440447203"/>
      <w:bookmarkStart w:id="1304" w:name="_Toc440632364"/>
      <w:bookmarkStart w:id="1305" w:name="_Toc440875136"/>
      <w:bookmarkStart w:id="1306" w:name="_Toc441131123"/>
      <w:bookmarkStart w:id="1307" w:name="_Toc465774646"/>
      <w:bookmarkStart w:id="1308" w:name="_Toc465848875"/>
      <w:bookmarkStart w:id="1309" w:name="_Toc468875378"/>
      <w:bookmarkStart w:id="1310" w:name="_Toc469488430"/>
      <w:bookmarkStart w:id="1311" w:name="_Toc471894952"/>
      <w:bookmarkStart w:id="1312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D7613F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D7613F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D7613F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D7613F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D7613F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D7613F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D7613F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D7613F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D7613F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D904EF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D904EF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D904EF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D7613F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D7613F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D7613F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D904EF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D904EF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D7613F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D7613F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D7613F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D7613F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D7613F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D7613F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D7613F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D7613F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D7613F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D904EF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="006969B3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>а именно:</w:t>
      </w:r>
    </w:p>
    <w:p w:rsidR="004F4D80" w:rsidRPr="00AE1D21" w:rsidRDefault="004F4D80" w:rsidP="00D7613F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D7613F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D7613F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D904EF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>.</w:t>
      </w:r>
      <w:r w:rsidR="006969B3">
        <w:rPr>
          <w:sz w:val="24"/>
          <w:szCs w:val="24"/>
        </w:rPr>
        <w:t xml:space="preserve"> </w:t>
      </w:r>
      <w:r w:rsidR="004F4D80" w:rsidRPr="00AE1D21">
        <w:rPr>
          <w:sz w:val="24"/>
          <w:szCs w:val="24"/>
        </w:rPr>
        <w:t xml:space="preserve">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4D25B8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4D25B8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</w:t>
      </w:r>
      <w:proofErr w:type="gramStart"/>
      <w:r w:rsidRPr="004D25B8">
        <w:rPr>
          <w:sz w:val="24"/>
          <w:szCs w:val="24"/>
        </w:rPr>
        <w:t>г</w:t>
      </w:r>
      <w:proofErr w:type="gramEnd"/>
      <w:r w:rsidRPr="004D25B8">
        <w:rPr>
          <w:sz w:val="24"/>
          <w:szCs w:val="24"/>
        </w:rPr>
        <w:t>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4D25B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4D25B8" w:rsidTr="0043436A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43436A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43436A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4D25B8" w:rsidTr="0043436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43436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43436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43436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43436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43436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43436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43436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43436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43436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43436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43436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43436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43436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43436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43436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D27071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4D25B8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</w:t>
      </w:r>
      <w:proofErr w:type="gramStart"/>
      <w:r w:rsidRPr="004D25B8">
        <w:rPr>
          <w:snapToGrid w:val="0"/>
          <w:sz w:val="24"/>
          <w:szCs w:val="24"/>
        </w:rPr>
        <w:t>,</w:t>
      </w:r>
      <w:proofErr w:type="gramEnd"/>
      <w:r w:rsidRPr="004D25B8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4D25B8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</w:t>
      </w:r>
      <w:r w:rsidR="006969B3">
        <w:rPr>
          <w:sz w:val="24"/>
          <w:szCs w:val="24"/>
        </w:rPr>
        <w:t xml:space="preserve"> </w:t>
      </w:r>
      <w:r w:rsidRPr="005E27C2">
        <w:rPr>
          <w:sz w:val="24"/>
          <w:szCs w:val="24"/>
        </w:rPr>
        <w:t>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</w:t>
      </w:r>
      <w:r w:rsidR="006969B3">
        <w:rPr>
          <w:sz w:val="24"/>
          <w:szCs w:val="24"/>
        </w:rPr>
        <w:t xml:space="preserve"> </w:t>
      </w:r>
      <w:r w:rsidRPr="00D27071">
        <w:rPr>
          <w:sz w:val="24"/>
          <w:szCs w:val="24"/>
        </w:rPr>
        <w:t>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 xml:space="preserve">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4D25B8">
        <w:rPr>
          <w:sz w:val="24"/>
          <w:szCs w:val="24"/>
        </w:rPr>
        <w:t>гос. учреждения</w:t>
      </w:r>
      <w:proofErr w:type="gramEnd"/>
      <w:r w:rsidRPr="004D25B8">
        <w:rPr>
          <w:sz w:val="24"/>
          <w:szCs w:val="24"/>
        </w:rPr>
        <w:t xml:space="preserve">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4D25B8">
        <w:rPr>
          <w:sz w:val="24"/>
          <w:szCs w:val="24"/>
        </w:rPr>
        <w:t>а(</w:t>
      </w:r>
      <w:proofErr w:type="spellStart"/>
      <w:proofErr w:type="gramEnd"/>
      <w:r w:rsidRPr="004D25B8">
        <w:rPr>
          <w:sz w:val="24"/>
          <w:szCs w:val="24"/>
        </w:rPr>
        <w:t>ов</w:t>
      </w:r>
      <w:proofErr w:type="spellEnd"/>
      <w:r w:rsidRPr="004D25B8">
        <w:rPr>
          <w:sz w:val="24"/>
          <w:szCs w:val="24"/>
        </w:rPr>
        <w:t>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4D25B8">
        <w:rPr>
          <w:sz w:val="24"/>
          <w:szCs w:val="24"/>
        </w:rPr>
        <w:t>Скан-копии</w:t>
      </w:r>
      <w:proofErr w:type="gramEnd"/>
      <w:r w:rsidRPr="004D25B8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4D25B8" w:rsidTr="0043436A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D25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D25B8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4D25B8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4D25B8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D25B8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4D25B8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4D25B8" w:rsidTr="0043436A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43436A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43436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4D25B8" w:rsidTr="0043436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43436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43436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43436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43436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4D25B8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43436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43436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43436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43436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43436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6969B3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Антонов</w:t>
            </w:r>
            <w:r w:rsidR="006969B3">
              <w:rPr>
                <w:bCs w:val="0"/>
                <w:color w:val="000000"/>
                <w:sz w:val="14"/>
                <w:szCs w:val="16"/>
              </w:rPr>
              <w:t xml:space="preserve"> </w:t>
            </w:r>
            <w:r w:rsidRPr="004D25B8">
              <w:rPr>
                <w:bCs w:val="0"/>
                <w:color w:val="000000"/>
                <w:sz w:val="14"/>
                <w:szCs w:val="16"/>
              </w:rPr>
              <w:t>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43436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43436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43436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4D25B8" w:rsidTr="0043436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43436A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9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5"/>
      <w:bookmarkEnd w:id="1596"/>
      <w:bookmarkEnd w:id="1597"/>
      <w:bookmarkEnd w:id="1598"/>
      <w:bookmarkEnd w:id="1599"/>
    </w:p>
    <w:p w:rsidR="004F4D80" w:rsidRPr="00AE1D21" w:rsidRDefault="004F4D80" w:rsidP="004F4D80">
      <w:pPr>
        <w:pStyle w:val="3"/>
        <w:rPr>
          <w:szCs w:val="24"/>
        </w:rPr>
      </w:pPr>
      <w:bookmarkStart w:id="1600" w:name="_Toc343690587"/>
      <w:bookmarkStart w:id="1601" w:name="_Toc372294431"/>
      <w:bookmarkStart w:id="1602" w:name="_Toc379288899"/>
      <w:bookmarkStart w:id="1603" w:name="_Toc384734783"/>
      <w:bookmarkStart w:id="1604" w:name="_Toc396984081"/>
      <w:bookmarkStart w:id="1605" w:name="_Toc423423684"/>
      <w:bookmarkStart w:id="1606" w:name="_Toc439170713"/>
      <w:bookmarkStart w:id="1607" w:name="_Toc439172815"/>
      <w:bookmarkStart w:id="1608" w:name="_Toc439173256"/>
      <w:bookmarkStart w:id="1609" w:name="_Toc439238252"/>
      <w:bookmarkStart w:id="1610" w:name="_Toc439252799"/>
      <w:bookmarkStart w:id="1611" w:name="_Toc439323773"/>
      <w:bookmarkStart w:id="1612" w:name="_Toc440361408"/>
      <w:bookmarkStart w:id="1613" w:name="_Toc440376290"/>
      <w:bookmarkStart w:id="1614" w:name="_Toc440382548"/>
      <w:bookmarkStart w:id="1615" w:name="_Toc440447218"/>
      <w:bookmarkStart w:id="1616" w:name="_Toc440632379"/>
      <w:bookmarkStart w:id="1617" w:name="_Toc440875151"/>
      <w:bookmarkStart w:id="1618" w:name="_Toc441131138"/>
      <w:bookmarkStart w:id="1619" w:name="_Toc465774661"/>
      <w:bookmarkStart w:id="1620" w:name="_Toc465848890"/>
      <w:bookmarkStart w:id="1621" w:name="_Toc468875393"/>
      <w:bookmarkStart w:id="1622" w:name="_Toc469488445"/>
      <w:bookmarkStart w:id="1623" w:name="_Toc471894967"/>
      <w:bookmarkStart w:id="1624" w:name="_Toc498590392"/>
      <w:r w:rsidRPr="008C4223">
        <w:rPr>
          <w:szCs w:val="24"/>
        </w:rPr>
        <w:t xml:space="preserve">Форма 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="000D70B6" w:rsidRPr="00AE1D21">
        <w:rPr>
          <w:szCs w:val="24"/>
        </w:rPr>
        <w:t>Согласия на обработку персональных данных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E1D21">
        <w:rPr>
          <w:snapToGrid w:val="0"/>
          <w:sz w:val="24"/>
          <w:szCs w:val="24"/>
        </w:rPr>
        <w:t xml:space="preserve">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402725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</w:t>
      </w:r>
      <w:r w:rsidRPr="00402725">
        <w:rPr>
          <w:snapToGrid w:val="0"/>
          <w:sz w:val="24"/>
          <w:szCs w:val="24"/>
        </w:rPr>
        <w:t>экологической безопасности.</w:t>
      </w:r>
      <w:proofErr w:type="gramEnd"/>
    </w:p>
    <w:p w:rsidR="00AF12BB" w:rsidRPr="00402725" w:rsidRDefault="00402725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402725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402725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402725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AF12BB" w:rsidRPr="00402725">
        <w:rPr>
          <w:snapToGrid w:val="0"/>
          <w:sz w:val="24"/>
          <w:szCs w:val="24"/>
        </w:rPr>
        <w:t>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</w:t>
      </w:r>
      <w:r w:rsidR="006969B3">
        <w:rPr>
          <w:color w:val="000000"/>
          <w:sz w:val="24"/>
          <w:szCs w:val="24"/>
        </w:rPr>
        <w:tab/>
      </w:r>
      <w:r w:rsidR="006969B3">
        <w:rPr>
          <w:color w:val="000000"/>
          <w:sz w:val="24"/>
          <w:szCs w:val="24"/>
        </w:rPr>
        <w:tab/>
      </w:r>
      <w:r w:rsidR="006969B3">
        <w:rPr>
          <w:color w:val="000000"/>
          <w:sz w:val="24"/>
          <w:szCs w:val="24"/>
        </w:rPr>
        <w:tab/>
      </w:r>
      <w:r w:rsidR="006969B3">
        <w:rPr>
          <w:color w:val="000000"/>
          <w:sz w:val="24"/>
          <w:szCs w:val="24"/>
        </w:rPr>
        <w:tab/>
      </w:r>
      <w:r w:rsidR="006969B3">
        <w:rPr>
          <w:color w:val="000000"/>
          <w:sz w:val="24"/>
          <w:szCs w:val="24"/>
        </w:rPr>
        <w:tab/>
      </w:r>
      <w:r w:rsidR="006969B3">
        <w:rPr>
          <w:color w:val="000000"/>
          <w:sz w:val="24"/>
          <w:szCs w:val="24"/>
        </w:rPr>
        <w:tab/>
      </w:r>
      <w:r w:rsidR="006969B3">
        <w:rPr>
          <w:color w:val="000000"/>
          <w:sz w:val="24"/>
          <w:szCs w:val="24"/>
        </w:rPr>
        <w:tab/>
      </w:r>
      <w:r w:rsidRPr="00AE1D21">
        <w:rPr>
          <w:color w:val="000000"/>
          <w:sz w:val="24"/>
          <w:szCs w:val="24"/>
        </w:rPr>
        <w:t>______________________</w:t>
      </w:r>
    </w:p>
    <w:p w:rsidR="006969B3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(Подпись уполномоченного представителя)</w:t>
      </w:r>
      <w:r w:rsidR="006969B3">
        <w:rPr>
          <w:sz w:val="24"/>
          <w:szCs w:val="24"/>
        </w:rPr>
        <w:tab/>
      </w:r>
      <w:r w:rsidR="006969B3">
        <w:rPr>
          <w:sz w:val="24"/>
          <w:szCs w:val="24"/>
        </w:rPr>
        <w:tab/>
      </w:r>
      <w:r w:rsidR="006969B3">
        <w:rPr>
          <w:sz w:val="24"/>
          <w:szCs w:val="24"/>
        </w:rPr>
        <w:tab/>
      </w:r>
      <w:r w:rsidR="006969B3">
        <w:rPr>
          <w:sz w:val="24"/>
          <w:szCs w:val="24"/>
        </w:rPr>
        <w:tab/>
      </w:r>
      <w:r w:rsidRPr="00AE1D21">
        <w:rPr>
          <w:sz w:val="24"/>
          <w:szCs w:val="24"/>
        </w:rPr>
        <w:t>(Ф.И.О. и должность</w:t>
      </w:r>
      <w:proofErr w:type="gramEnd"/>
    </w:p>
    <w:p w:rsidR="00AF12BB" w:rsidRPr="00AE1D21" w:rsidRDefault="00AF12BB" w:rsidP="006969B3">
      <w:pPr>
        <w:spacing w:line="240" w:lineRule="auto"/>
        <w:ind w:left="7200" w:firstLine="72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5" w:name="_Toc439252801"/>
      <w:bookmarkStart w:id="1626" w:name="_Toc439323774"/>
      <w:bookmarkStart w:id="1627" w:name="_Toc440361409"/>
      <w:bookmarkStart w:id="1628" w:name="_Toc440376291"/>
      <w:bookmarkStart w:id="1629" w:name="_Toc440382549"/>
      <w:bookmarkStart w:id="1630" w:name="_Toc440447219"/>
      <w:bookmarkStart w:id="1631" w:name="_Toc440632380"/>
      <w:bookmarkStart w:id="1632" w:name="_Toc440875152"/>
      <w:bookmarkStart w:id="1633" w:name="_Toc441131139"/>
      <w:bookmarkStart w:id="1634" w:name="_Toc465774662"/>
      <w:bookmarkStart w:id="1635" w:name="_Toc465848891"/>
      <w:bookmarkStart w:id="1636" w:name="_Toc468875394"/>
      <w:bookmarkStart w:id="1637" w:name="_Toc469488446"/>
      <w:bookmarkStart w:id="1638" w:name="_Toc471894968"/>
      <w:bookmarkStart w:id="1639" w:name="_Toc498590393"/>
      <w:r w:rsidRPr="00AE1D21">
        <w:rPr>
          <w:szCs w:val="24"/>
        </w:rPr>
        <w:lastRenderedPageBreak/>
        <w:t>Инструкции по заполнению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40" w:name="_Toc461808970"/>
      <w:bookmarkStart w:id="1641" w:name="_Toc464120680"/>
      <w:bookmarkStart w:id="1642" w:name="_Toc465774663"/>
      <w:bookmarkStart w:id="1643" w:name="_Toc465848892"/>
      <w:bookmarkStart w:id="1644" w:name="_Toc468875395"/>
      <w:bookmarkStart w:id="1645" w:name="_Toc469488447"/>
      <w:bookmarkStart w:id="1646" w:name="_Toc471894969"/>
      <w:bookmarkStart w:id="1647" w:name="_Toc498590394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48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648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649" w:name="_Toc461808972"/>
      <w:bookmarkStart w:id="1650" w:name="_Toc464120681"/>
      <w:bookmarkStart w:id="1651" w:name="_Toc465774664"/>
      <w:bookmarkStart w:id="1652" w:name="_Toc465848893"/>
      <w:bookmarkStart w:id="1653" w:name="_Toc468875396"/>
      <w:bookmarkStart w:id="1654" w:name="_Toc469488448"/>
      <w:bookmarkStart w:id="1655" w:name="_Toc471894970"/>
      <w:bookmarkStart w:id="1656" w:name="_Toc498590395"/>
      <w:r w:rsidRPr="00AE1D21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C841EC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 xml:space="preserve">Согласие </w:t>
      </w:r>
      <w:r w:rsidRPr="00C841EC">
        <w:rPr>
          <w:sz w:val="24"/>
          <w:szCs w:val="24"/>
        </w:rPr>
        <w:t>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C841EC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>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C841EC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</w:t>
      </w:r>
      <w:r w:rsidRPr="00AE1D21">
        <w:rPr>
          <w:b/>
          <w:sz w:val="24"/>
          <w:szCs w:val="24"/>
        </w:rPr>
        <w:t xml:space="preserve">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7" w:name="_Ref440272256"/>
      <w:bookmarkStart w:id="1658" w:name="_Ref440272678"/>
      <w:bookmarkStart w:id="1659" w:name="_Ref440274944"/>
      <w:bookmarkStart w:id="1660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57"/>
      <w:bookmarkEnd w:id="1658"/>
      <w:bookmarkEnd w:id="1659"/>
      <w:bookmarkEnd w:id="1660"/>
    </w:p>
    <w:p w:rsidR="007A6A39" w:rsidRPr="007A6A39" w:rsidRDefault="007A6A39" w:rsidP="007A6A39">
      <w:pPr>
        <w:pStyle w:val="3"/>
        <w:rPr>
          <w:szCs w:val="24"/>
        </w:rPr>
      </w:pPr>
      <w:bookmarkStart w:id="1661" w:name="_Toc439170715"/>
      <w:bookmarkStart w:id="1662" w:name="_Toc439172817"/>
      <w:bookmarkStart w:id="1663" w:name="_Toc439173259"/>
      <w:bookmarkStart w:id="1664" w:name="_Toc439238255"/>
      <w:bookmarkStart w:id="1665" w:name="_Toc439252803"/>
      <w:bookmarkStart w:id="1666" w:name="_Toc439323776"/>
      <w:bookmarkStart w:id="1667" w:name="_Toc440361411"/>
      <w:bookmarkStart w:id="1668" w:name="_Toc440376293"/>
      <w:bookmarkStart w:id="1669" w:name="_Toc440382551"/>
      <w:bookmarkStart w:id="1670" w:name="_Toc440447221"/>
      <w:bookmarkStart w:id="1671" w:name="_Toc440632382"/>
      <w:bookmarkStart w:id="1672" w:name="_Toc440875154"/>
      <w:bookmarkStart w:id="1673" w:name="_Toc441131141"/>
      <w:bookmarkStart w:id="1674" w:name="_Toc465774666"/>
      <w:bookmarkStart w:id="1675" w:name="_Toc465848895"/>
      <w:bookmarkStart w:id="1676" w:name="_Toc468875398"/>
      <w:bookmarkStart w:id="1677" w:name="_Toc469488450"/>
      <w:bookmarkStart w:id="1678" w:name="_Toc471894972"/>
      <w:bookmarkStart w:id="1679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D7613F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7F30BA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7F30BA">
        <w:rPr>
          <w:vertAlign w:val="subscript"/>
        </w:rPr>
      </w:r>
      <w:r w:rsidR="007F30BA">
        <w:rPr>
          <w:vertAlign w:val="subscript"/>
        </w:rPr>
        <w:fldChar w:fldCharType="separate"/>
      </w:r>
      <w:r w:rsidR="00090FCB">
        <w:rPr>
          <w:vertAlign w:val="subscript"/>
        </w:rPr>
        <w:t>1.1.4</w:t>
      </w:r>
      <w:r w:rsidR="007F30BA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D7613F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A4155">
        <w:rPr>
          <w:sz w:val="24"/>
          <w:szCs w:val="24"/>
        </w:rPr>
        <w:t>в</w:t>
      </w:r>
      <w:proofErr w:type="gramEnd"/>
      <w:r w:rsidRPr="008A4155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090FCB" w:rsidRPr="00090FCB">
        <w:rPr>
          <w:vertAlign w:val="subscript"/>
        </w:rPr>
        <w:t>1.1.4</w:t>
      </w:r>
      <w:r w:rsidR="00402725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D7613F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D7613F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D7613F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A4155" w:rsidRDefault="007A6A39" w:rsidP="00D7613F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D7613F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D7613F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D7613F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80" w:name="_Toc439170716"/>
      <w:bookmarkStart w:id="1681" w:name="_Toc439172818"/>
      <w:bookmarkStart w:id="1682" w:name="_Toc439173260"/>
      <w:bookmarkStart w:id="1683" w:name="_Toc439238256"/>
      <w:bookmarkStart w:id="1684" w:name="_Toc439252804"/>
      <w:bookmarkStart w:id="1685" w:name="_Toc439323777"/>
      <w:bookmarkStart w:id="1686" w:name="_Toc440361412"/>
      <w:bookmarkStart w:id="1687" w:name="_Toc440376294"/>
      <w:bookmarkStart w:id="1688" w:name="_Toc440382552"/>
      <w:bookmarkStart w:id="1689" w:name="_Toc440447222"/>
      <w:bookmarkStart w:id="1690" w:name="_Toc440632383"/>
      <w:bookmarkStart w:id="1691" w:name="_Toc440875155"/>
      <w:bookmarkStart w:id="1692" w:name="_Toc441131142"/>
      <w:bookmarkStart w:id="1693" w:name="_Toc465774667"/>
      <w:bookmarkStart w:id="1694" w:name="_Toc465848896"/>
      <w:bookmarkStart w:id="1695" w:name="_Toc468875399"/>
      <w:bookmarkStart w:id="1696" w:name="_Toc469488451"/>
      <w:bookmarkStart w:id="1697" w:name="_Toc471894973"/>
      <w:bookmarkStart w:id="1698" w:name="_Toc498590398"/>
      <w:r w:rsidRPr="007857E5">
        <w:rPr>
          <w:szCs w:val="24"/>
        </w:rPr>
        <w:lastRenderedPageBreak/>
        <w:t>Инструкции по заполнению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9" w:name="_Ref465847449"/>
      <w:bookmarkStart w:id="1700" w:name="_Ref465847748"/>
      <w:bookmarkStart w:id="1701" w:name="_Ref465847768"/>
      <w:bookmarkStart w:id="1702" w:name="_Toc498590399"/>
      <w:r w:rsidRPr="00AE1D21">
        <w:lastRenderedPageBreak/>
        <w:t>Расписка</w:t>
      </w:r>
      <w:r w:rsidR="006969B3">
        <w:t xml:space="preserve"> </w:t>
      </w:r>
      <w:r w:rsidRPr="00AE1D21">
        <w:t>сдачи-приемки соглашения о неустойке (форма 15)</w:t>
      </w:r>
      <w:bookmarkEnd w:id="1699"/>
      <w:bookmarkEnd w:id="1700"/>
      <w:bookmarkEnd w:id="1701"/>
      <w:bookmarkEnd w:id="1702"/>
    </w:p>
    <w:p w:rsidR="00AF12BB" w:rsidRPr="00CC5A3A" w:rsidRDefault="00AF12BB" w:rsidP="00AF12BB">
      <w:pPr>
        <w:pStyle w:val="3"/>
        <w:rPr>
          <w:szCs w:val="24"/>
        </w:rPr>
      </w:pPr>
      <w:bookmarkStart w:id="1703" w:name="_Toc465774669"/>
      <w:bookmarkStart w:id="1704" w:name="_Toc465848898"/>
      <w:bookmarkStart w:id="1705" w:name="_Toc468875401"/>
      <w:bookmarkStart w:id="1706" w:name="_Toc469488453"/>
      <w:bookmarkStart w:id="1707" w:name="_Toc471894975"/>
      <w:bookmarkStart w:id="1708" w:name="_Toc498590400"/>
      <w:r w:rsidRPr="00CC5A3A">
        <w:rPr>
          <w:szCs w:val="24"/>
        </w:rPr>
        <w:t>Форма Расписки</w:t>
      </w:r>
      <w:r w:rsidR="006969B3">
        <w:rPr>
          <w:szCs w:val="24"/>
        </w:rPr>
        <w:t xml:space="preserve"> </w:t>
      </w:r>
      <w:r w:rsidRPr="00CC5A3A">
        <w:rPr>
          <w:szCs w:val="24"/>
        </w:rPr>
        <w:t>сдачи-приемки соглашения о неустойке</w:t>
      </w:r>
      <w:bookmarkEnd w:id="1703"/>
      <w:bookmarkEnd w:id="1704"/>
      <w:bookmarkEnd w:id="1705"/>
      <w:bookmarkEnd w:id="1706"/>
      <w:bookmarkEnd w:id="1707"/>
      <w:bookmarkEnd w:id="1708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</w:t>
      </w:r>
      <w:r w:rsidR="006969B3">
        <w:rPr>
          <w:b/>
          <w:sz w:val="24"/>
          <w:szCs w:val="24"/>
        </w:rPr>
        <w:t xml:space="preserve"> </w:t>
      </w:r>
      <w:r w:rsidRPr="00047DE1">
        <w:rPr>
          <w:b/>
          <w:sz w:val="24"/>
          <w:szCs w:val="24"/>
        </w:rPr>
        <w:t>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D7613F">
      <w:pPr>
        <w:pStyle w:val="26"/>
        <w:pageBreakBefore/>
        <w:numPr>
          <w:ilvl w:val="2"/>
          <w:numId w:val="77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09" w:name="_Toc465774670"/>
      <w:bookmarkStart w:id="1710" w:name="_Toc465848899"/>
      <w:bookmarkStart w:id="1711" w:name="_Toc468875402"/>
      <w:bookmarkStart w:id="1712" w:name="_Toc469488454"/>
      <w:bookmarkStart w:id="1713" w:name="_Toc471894976"/>
      <w:bookmarkStart w:id="1714" w:name="_Toc498590401"/>
      <w:r w:rsidRPr="00CC5A3A">
        <w:rPr>
          <w:szCs w:val="24"/>
        </w:rPr>
        <w:lastRenderedPageBreak/>
        <w:t>Инструкции по заполнению</w:t>
      </w:r>
      <w:bookmarkEnd w:id="1709"/>
      <w:bookmarkEnd w:id="1710"/>
      <w:bookmarkEnd w:id="1711"/>
      <w:bookmarkEnd w:id="1712"/>
      <w:bookmarkEnd w:id="1713"/>
      <w:bookmarkEnd w:id="1714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D7613F">
      <w:pPr>
        <w:pStyle w:val="aff6"/>
        <w:numPr>
          <w:ilvl w:val="0"/>
          <w:numId w:val="82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D7613F">
      <w:pPr>
        <w:pStyle w:val="aff6"/>
        <w:numPr>
          <w:ilvl w:val="0"/>
          <w:numId w:val="82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D7613F">
      <w:pPr>
        <w:pStyle w:val="aff6"/>
        <w:numPr>
          <w:ilvl w:val="0"/>
          <w:numId w:val="82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5" w:name="_Ref440272274"/>
      <w:bookmarkStart w:id="1716" w:name="_Ref440274756"/>
      <w:bookmarkStart w:id="1717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15"/>
      <w:bookmarkEnd w:id="1716"/>
      <w:bookmarkEnd w:id="1717"/>
    </w:p>
    <w:p w:rsidR="007857E5" w:rsidRPr="00AE1D21" w:rsidRDefault="007857E5" w:rsidP="007857E5">
      <w:pPr>
        <w:pStyle w:val="3"/>
        <w:rPr>
          <w:szCs w:val="24"/>
        </w:rPr>
      </w:pPr>
      <w:bookmarkStart w:id="1718" w:name="_Toc439170718"/>
      <w:bookmarkStart w:id="1719" w:name="_Toc439172820"/>
      <w:bookmarkStart w:id="1720" w:name="_Toc439173262"/>
      <w:bookmarkStart w:id="1721" w:name="_Toc439238258"/>
      <w:bookmarkStart w:id="1722" w:name="_Toc439252806"/>
      <w:bookmarkStart w:id="1723" w:name="_Toc439323779"/>
      <w:bookmarkStart w:id="1724" w:name="_Toc440361414"/>
      <w:bookmarkStart w:id="1725" w:name="_Toc440376296"/>
      <w:bookmarkStart w:id="1726" w:name="_Toc440382554"/>
      <w:bookmarkStart w:id="1727" w:name="_Toc440447224"/>
      <w:bookmarkStart w:id="1728" w:name="_Toc440632385"/>
      <w:bookmarkStart w:id="1729" w:name="_Toc440875157"/>
      <w:bookmarkStart w:id="1730" w:name="_Toc441131144"/>
      <w:bookmarkStart w:id="1731" w:name="_Toc465774672"/>
      <w:bookmarkStart w:id="1732" w:name="_Toc465848901"/>
      <w:bookmarkStart w:id="1733" w:name="_Toc468875404"/>
      <w:bookmarkStart w:id="1734" w:name="_Toc469488456"/>
      <w:bookmarkStart w:id="1735" w:name="_Toc471894978"/>
      <w:bookmarkStart w:id="1736" w:name="_Toc498590403"/>
      <w:r w:rsidRPr="00AE1D21">
        <w:rPr>
          <w:szCs w:val="24"/>
        </w:rPr>
        <w:t xml:space="preserve">Форма </w:t>
      </w:r>
      <w:bookmarkEnd w:id="1718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7" w:name="_Toc300142269"/>
      <w:bookmarkStart w:id="1738" w:name="_Toc309735391"/>
      <w:bookmarkStart w:id="1739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7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38"/>
      <w:bookmarkEnd w:id="1739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</w:t>
      </w:r>
      <w:r w:rsidR="006969B3">
        <w:rPr>
          <w:sz w:val="24"/>
          <w:szCs w:val="24"/>
        </w:rPr>
        <w:t xml:space="preserve"> </w:t>
      </w:r>
      <w:r w:rsidRPr="00AE1D21">
        <w:rPr>
          <w:sz w:val="24"/>
          <w:szCs w:val="24"/>
        </w:rPr>
        <w:t>согласие</w:t>
      </w:r>
      <w:r w:rsidR="006969B3">
        <w:rPr>
          <w:sz w:val="24"/>
          <w:szCs w:val="24"/>
        </w:rPr>
        <w:t xml:space="preserve"> </w:t>
      </w:r>
      <w:r w:rsidRPr="00AE1D21">
        <w:rPr>
          <w:sz w:val="24"/>
          <w:szCs w:val="24"/>
        </w:rPr>
        <w:t>на</w:t>
      </w:r>
      <w:r w:rsidR="006969B3">
        <w:rPr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</w:t>
      </w:r>
      <w:r w:rsidR="006969B3">
        <w:rPr>
          <w:bCs w:val="0"/>
          <w:snapToGrid w:val="0"/>
          <w:sz w:val="24"/>
          <w:szCs w:val="24"/>
        </w:rPr>
        <w:tab/>
      </w:r>
      <w:r w:rsidR="006969B3">
        <w:rPr>
          <w:bCs w:val="0"/>
          <w:snapToGrid w:val="0"/>
          <w:sz w:val="24"/>
          <w:szCs w:val="24"/>
        </w:rPr>
        <w:tab/>
      </w:r>
      <w:r w:rsidR="006969B3">
        <w:rPr>
          <w:bCs w:val="0"/>
          <w:snapToGrid w:val="0"/>
          <w:sz w:val="24"/>
          <w:szCs w:val="24"/>
        </w:rPr>
        <w:tab/>
      </w:r>
      <w:r w:rsidR="006969B3">
        <w:rPr>
          <w:bCs w:val="0"/>
          <w:snapToGrid w:val="0"/>
          <w:sz w:val="24"/>
          <w:szCs w:val="24"/>
        </w:rPr>
        <w:tab/>
      </w:r>
      <w:r w:rsidRPr="007857E5">
        <w:rPr>
          <w:bCs w:val="0"/>
          <w:snapToGrid w:val="0"/>
          <w:sz w:val="24"/>
          <w:szCs w:val="24"/>
        </w:rPr>
        <w:t>______________________</w:t>
      </w:r>
    </w:p>
    <w:p w:rsidR="006969B3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proofErr w:type="gramStart"/>
      <w:r w:rsidRPr="007857E5">
        <w:rPr>
          <w:bCs w:val="0"/>
          <w:snapToGrid w:val="0"/>
          <w:sz w:val="24"/>
          <w:szCs w:val="24"/>
        </w:rPr>
        <w:t>(Подпись уполномоченного представителя)</w:t>
      </w:r>
      <w:r w:rsidR="006969B3">
        <w:rPr>
          <w:bCs w:val="0"/>
          <w:snapToGrid w:val="0"/>
          <w:sz w:val="24"/>
          <w:szCs w:val="24"/>
        </w:rPr>
        <w:tab/>
      </w:r>
      <w:r w:rsidR="006969B3">
        <w:rPr>
          <w:bCs w:val="0"/>
          <w:snapToGrid w:val="0"/>
          <w:sz w:val="24"/>
          <w:szCs w:val="24"/>
        </w:rPr>
        <w:tab/>
      </w:r>
      <w:r w:rsidR="006969B3">
        <w:rPr>
          <w:bCs w:val="0"/>
          <w:snapToGrid w:val="0"/>
          <w:sz w:val="24"/>
          <w:szCs w:val="24"/>
        </w:rPr>
        <w:tab/>
      </w:r>
      <w:r w:rsidRPr="007857E5">
        <w:rPr>
          <w:bCs w:val="0"/>
          <w:snapToGrid w:val="0"/>
          <w:sz w:val="24"/>
          <w:szCs w:val="24"/>
        </w:rPr>
        <w:t>(Ф.И.О. и должность</w:t>
      </w:r>
      <w:proofErr w:type="gramEnd"/>
    </w:p>
    <w:p w:rsidR="007857E5" w:rsidRPr="007857E5" w:rsidRDefault="007857E5" w:rsidP="006969B3">
      <w:pPr>
        <w:spacing w:line="240" w:lineRule="auto"/>
        <w:ind w:left="7200" w:firstLine="720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40" w:name="_Toc439170719"/>
      <w:bookmarkStart w:id="1741" w:name="_Toc439172821"/>
      <w:bookmarkStart w:id="1742" w:name="_Toc439173263"/>
      <w:bookmarkStart w:id="1743" w:name="_Toc439238259"/>
      <w:bookmarkStart w:id="1744" w:name="_Toc439252807"/>
      <w:bookmarkStart w:id="1745" w:name="_Toc439323780"/>
      <w:bookmarkStart w:id="1746" w:name="_Toc440361415"/>
      <w:bookmarkStart w:id="1747" w:name="_Toc440376297"/>
      <w:bookmarkStart w:id="1748" w:name="_Toc440382555"/>
      <w:bookmarkStart w:id="1749" w:name="_Toc440447225"/>
      <w:bookmarkStart w:id="1750" w:name="_Toc440632386"/>
      <w:bookmarkStart w:id="1751" w:name="_Toc440875158"/>
      <w:bookmarkStart w:id="1752" w:name="_Toc441131145"/>
      <w:bookmarkStart w:id="1753" w:name="_Toc465774673"/>
      <w:bookmarkStart w:id="1754" w:name="_Toc465848902"/>
      <w:bookmarkStart w:id="1755" w:name="_Toc468875405"/>
      <w:bookmarkStart w:id="1756" w:name="_Toc469488457"/>
      <w:bookmarkStart w:id="1757" w:name="_Toc471894979"/>
      <w:bookmarkStart w:id="1758" w:name="_Toc498590404"/>
      <w:r w:rsidRPr="007857E5">
        <w:rPr>
          <w:szCs w:val="24"/>
        </w:rPr>
        <w:lastRenderedPageBreak/>
        <w:t>Инструкции по заполнению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9" w:name="_Ref93268095"/>
      <w:bookmarkStart w:id="1760" w:name="_Ref93268099"/>
      <w:bookmarkStart w:id="1761" w:name="_Toc98253958"/>
      <w:bookmarkStart w:id="1762" w:name="_Toc165173884"/>
      <w:bookmarkStart w:id="1763" w:name="_Toc423423678"/>
      <w:bookmarkStart w:id="1764" w:name="_Ref440272510"/>
      <w:bookmarkStart w:id="1765" w:name="_Ref440274961"/>
      <w:bookmarkStart w:id="1766" w:name="_Ref90381141"/>
      <w:bookmarkStart w:id="1767" w:name="_Toc90385121"/>
      <w:bookmarkStart w:id="1768" w:name="_Toc98253952"/>
      <w:bookmarkStart w:id="1769" w:name="_Toc165173878"/>
      <w:bookmarkStart w:id="1770" w:name="_Toc423427449"/>
      <w:bookmarkStart w:id="1771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:rsidR="00635719" w:rsidRPr="00D904EF" w:rsidRDefault="00635719" w:rsidP="00635719">
      <w:pPr>
        <w:pStyle w:val="3"/>
        <w:rPr>
          <w:szCs w:val="24"/>
        </w:rPr>
      </w:pPr>
      <w:bookmarkStart w:id="1772" w:name="_Toc90385125"/>
      <w:bookmarkStart w:id="1773" w:name="_Toc439170705"/>
      <w:bookmarkStart w:id="1774" w:name="_Toc439172807"/>
      <w:bookmarkStart w:id="1775" w:name="_Toc439173268"/>
      <w:bookmarkStart w:id="1776" w:name="_Toc439238264"/>
      <w:bookmarkStart w:id="1777" w:name="_Toc439252812"/>
      <w:bookmarkStart w:id="1778" w:name="_Toc439323785"/>
      <w:bookmarkStart w:id="1779" w:name="_Toc440361420"/>
      <w:bookmarkStart w:id="1780" w:name="_Toc440376302"/>
      <w:bookmarkStart w:id="1781" w:name="_Toc440382560"/>
      <w:bookmarkStart w:id="1782" w:name="_Toc440447230"/>
      <w:bookmarkStart w:id="1783" w:name="_Toc440632391"/>
      <w:bookmarkStart w:id="1784" w:name="_Toc440875160"/>
      <w:bookmarkStart w:id="1785" w:name="_Toc441131147"/>
      <w:bookmarkStart w:id="1786" w:name="_Toc465774675"/>
      <w:bookmarkStart w:id="1787" w:name="_Toc465848904"/>
      <w:bookmarkStart w:id="1788" w:name="_Toc468875407"/>
      <w:bookmarkStart w:id="1789" w:name="_Toc469488459"/>
      <w:bookmarkStart w:id="1790" w:name="_Toc471894981"/>
      <w:bookmarkStart w:id="1791" w:name="_Toc498590406"/>
      <w:r w:rsidRPr="00D904EF">
        <w:rPr>
          <w:szCs w:val="24"/>
        </w:rPr>
        <w:t xml:space="preserve">Форма 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D7613F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D7613F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D7613F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2" w:name="_Toc90385126"/>
      <w:bookmarkStart w:id="1793" w:name="_Toc98253959"/>
      <w:bookmarkStart w:id="1794" w:name="_Toc157248211"/>
      <w:bookmarkStart w:id="1795" w:name="_Toc157496580"/>
      <w:bookmarkStart w:id="1796" w:name="_Toc158206119"/>
      <w:bookmarkStart w:id="1797" w:name="_Toc164057804"/>
      <w:bookmarkStart w:id="1798" w:name="_Toc164137154"/>
      <w:bookmarkStart w:id="1799" w:name="_Toc164161314"/>
      <w:bookmarkStart w:id="180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01" w:name="_Toc439170706"/>
      <w:bookmarkStart w:id="1802" w:name="_Toc439172808"/>
      <w:bookmarkStart w:id="1803" w:name="_Toc439173269"/>
      <w:bookmarkStart w:id="1804" w:name="_Toc439238265"/>
      <w:bookmarkStart w:id="1805" w:name="_Toc439252813"/>
      <w:bookmarkStart w:id="1806" w:name="_Toc439323786"/>
      <w:bookmarkStart w:id="1807" w:name="_Toc440361421"/>
      <w:bookmarkStart w:id="1808" w:name="_Toc440376303"/>
      <w:bookmarkStart w:id="1809" w:name="_Toc440382561"/>
      <w:bookmarkStart w:id="1810" w:name="_Toc440447231"/>
      <w:bookmarkStart w:id="1811" w:name="_Toc440632392"/>
      <w:bookmarkStart w:id="1812" w:name="_Toc440875161"/>
      <w:bookmarkStart w:id="1813" w:name="_Toc441131148"/>
      <w:bookmarkStart w:id="1814" w:name="_Toc465774676"/>
      <w:bookmarkStart w:id="1815" w:name="_Toc465848905"/>
      <w:bookmarkStart w:id="1816" w:name="_Toc468875408"/>
      <w:bookmarkStart w:id="1817" w:name="_Toc469488460"/>
      <w:bookmarkStart w:id="1818" w:name="_Toc471894982"/>
      <w:bookmarkStart w:id="1819" w:name="_Toc498590407"/>
      <w:r w:rsidRPr="00D904EF">
        <w:rPr>
          <w:szCs w:val="24"/>
        </w:rPr>
        <w:lastRenderedPageBreak/>
        <w:t>Инструкции по заполнению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0" w:name="_Ref440376324"/>
      <w:bookmarkStart w:id="1821" w:name="_Ref440376401"/>
      <w:bookmarkStart w:id="1822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20"/>
      <w:bookmarkEnd w:id="1821"/>
      <w:bookmarkEnd w:id="1822"/>
    </w:p>
    <w:p w:rsidR="00CA1534" w:rsidRPr="00D904EF" w:rsidRDefault="00CA1534" w:rsidP="00CA1534">
      <w:pPr>
        <w:pStyle w:val="3"/>
        <w:rPr>
          <w:szCs w:val="24"/>
        </w:rPr>
      </w:pPr>
      <w:bookmarkStart w:id="1823" w:name="_Toc440376305"/>
      <w:bookmarkStart w:id="1824" w:name="_Toc440382563"/>
      <w:bookmarkStart w:id="1825" w:name="_Toc440447233"/>
      <w:bookmarkStart w:id="1826" w:name="_Toc440632394"/>
      <w:bookmarkStart w:id="1827" w:name="_Toc440875163"/>
      <w:bookmarkStart w:id="1828" w:name="_Toc441131150"/>
      <w:bookmarkStart w:id="1829" w:name="_Toc465774678"/>
      <w:bookmarkStart w:id="1830" w:name="_Toc465848907"/>
      <w:bookmarkStart w:id="1831" w:name="_Toc468875410"/>
      <w:bookmarkStart w:id="1832" w:name="_Toc469488462"/>
      <w:bookmarkStart w:id="1833" w:name="_Toc471894984"/>
      <w:bookmarkStart w:id="1834" w:name="_Toc498590409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7613F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7613F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7613F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35" w:name="_Toc440376306"/>
      <w:bookmarkStart w:id="1836" w:name="_Toc440382564"/>
      <w:bookmarkStart w:id="1837" w:name="_Toc440447234"/>
      <w:bookmarkStart w:id="1838" w:name="_Toc440632395"/>
      <w:bookmarkStart w:id="1839" w:name="_Toc440875164"/>
      <w:bookmarkStart w:id="1840" w:name="_Toc441131151"/>
      <w:bookmarkStart w:id="1841" w:name="_Toc465774679"/>
      <w:bookmarkStart w:id="1842" w:name="_Toc465848908"/>
      <w:bookmarkStart w:id="1843" w:name="_Toc468875411"/>
      <w:bookmarkStart w:id="1844" w:name="_Toc469488463"/>
      <w:bookmarkStart w:id="1845" w:name="_Toc471894985"/>
      <w:bookmarkStart w:id="1846" w:name="_Toc498590410"/>
      <w:r w:rsidRPr="00D904EF">
        <w:rPr>
          <w:szCs w:val="24"/>
        </w:rPr>
        <w:lastRenderedPageBreak/>
        <w:t>Инструкции по заполнению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8B2" w:rsidRDefault="006808B2">
      <w:pPr>
        <w:spacing w:line="240" w:lineRule="auto"/>
      </w:pPr>
      <w:r>
        <w:separator/>
      </w:r>
    </w:p>
  </w:endnote>
  <w:endnote w:type="continuationSeparator" w:id="0">
    <w:p w:rsidR="006808B2" w:rsidRDefault="006808B2">
      <w:pPr>
        <w:spacing w:line="240" w:lineRule="auto"/>
      </w:pPr>
      <w:r>
        <w:continuationSeparator/>
      </w:r>
    </w:p>
  </w:endnote>
  <w:endnote w:id="1">
    <w:p w:rsidR="00B01992" w:rsidRPr="004D25B8" w:rsidRDefault="00B01992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92" w:rsidRDefault="00B01992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92" w:rsidRDefault="00B01992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1992" w:rsidRDefault="00B01992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92" w:rsidRDefault="00B01992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92" w:rsidRDefault="00B0199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92" w:rsidRPr="00FA0376" w:rsidRDefault="00B01992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343D2A">
      <w:rPr>
        <w:noProof/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:rsidR="00B01992" w:rsidRPr="00EE0539" w:rsidRDefault="00B01992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43436A">
      <w:rPr>
        <w:sz w:val="18"/>
        <w:szCs w:val="18"/>
      </w:rPr>
      <w:t>Договора на оказание услуг по техническому обслуживанию кондиционеров и сплит-систем в зданиях и сооружениях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92" w:rsidRDefault="00B01992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92" w:rsidRDefault="00B01992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92" w:rsidRDefault="00B01992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92" w:rsidRDefault="00B01992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92" w:rsidRDefault="00B01992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92" w:rsidRDefault="00B01992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92" w:rsidRDefault="00B0199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8B2" w:rsidRDefault="006808B2">
      <w:pPr>
        <w:spacing w:line="240" w:lineRule="auto"/>
      </w:pPr>
      <w:r>
        <w:separator/>
      </w:r>
    </w:p>
  </w:footnote>
  <w:footnote w:type="continuationSeparator" w:id="0">
    <w:p w:rsidR="006808B2" w:rsidRDefault="006808B2">
      <w:pPr>
        <w:spacing w:line="240" w:lineRule="auto"/>
      </w:pPr>
      <w:r>
        <w:continuationSeparator/>
      </w:r>
    </w:p>
  </w:footnote>
  <w:footnote w:id="1">
    <w:p w:rsidR="00B01992" w:rsidRPr="00B36685" w:rsidRDefault="00B01992" w:rsidP="00886100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B01992" w:rsidRDefault="00B01992" w:rsidP="00886100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B01992" w:rsidRDefault="00B01992" w:rsidP="00886100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B01992" w:rsidRPr="00F83889" w:rsidRDefault="00B01992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B01992" w:rsidRPr="00F83889" w:rsidRDefault="00B01992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B01992" w:rsidRPr="00F83889" w:rsidRDefault="00B01992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B01992" w:rsidRPr="00F83889" w:rsidRDefault="00B01992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B01992" w:rsidRDefault="00B01992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92" w:rsidRDefault="00B01992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92" w:rsidRDefault="00B01992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92" w:rsidRDefault="00B01992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92" w:rsidRDefault="00B01992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92" w:rsidRDefault="00B01992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92" w:rsidRPr="00930031" w:rsidRDefault="00B01992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92" w:rsidRDefault="00B0199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92" w:rsidRDefault="00B01992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92" w:rsidRDefault="00B0199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92" w:rsidRDefault="00B01992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92" w:rsidRDefault="00B01992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92" w:rsidRDefault="00B01992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92" w:rsidRDefault="00B01992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92" w:rsidRDefault="00B01992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92" w:rsidRDefault="00B0199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4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5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2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89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1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2">
    <w:nsid w:val="2123001A"/>
    <w:multiLevelType w:val="multilevel"/>
    <w:tmpl w:val="FFC27A0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3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4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07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8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1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2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3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4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8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9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1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3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4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6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7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8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9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3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62C6298"/>
    <w:multiLevelType w:val="hybridMultilevel"/>
    <w:tmpl w:val="4BA68C72"/>
    <w:lvl w:ilvl="0" w:tplc="2E32BBCA">
      <w:start w:val="1"/>
      <w:numFmt w:val="bullet"/>
      <w:lvlText w:val=""/>
      <w:lvlJc w:val="left"/>
      <w:pPr>
        <w:ind w:left="24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0" w:hanging="360"/>
      </w:pPr>
      <w:rPr>
        <w:rFonts w:ascii="Wingdings" w:hAnsi="Wingdings" w:hint="default"/>
      </w:rPr>
    </w:lvl>
  </w:abstractNum>
  <w:abstractNum w:abstractNumId="136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7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8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3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5"/>
  </w:num>
  <w:num w:numId="18">
    <w:abstractNumId w:val="93"/>
  </w:num>
  <w:num w:numId="19">
    <w:abstractNumId w:val="75"/>
  </w:num>
  <w:num w:numId="2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4"/>
  </w:num>
  <w:num w:numId="22">
    <w:abstractNumId w:val="129"/>
  </w:num>
  <w:num w:numId="23">
    <w:abstractNumId w:val="99"/>
  </w:num>
  <w:num w:numId="24">
    <w:abstractNumId w:val="131"/>
  </w:num>
  <w:num w:numId="25">
    <w:abstractNumId w:val="119"/>
  </w:num>
  <w:num w:numId="26">
    <w:abstractNumId w:val="111"/>
  </w:num>
  <w:num w:numId="27">
    <w:abstractNumId w:val="76"/>
  </w:num>
  <w:num w:numId="28">
    <w:abstractNumId w:val="98"/>
  </w:num>
  <w:num w:numId="29">
    <w:abstractNumId w:val="132"/>
  </w:num>
  <w:num w:numId="30">
    <w:abstractNumId w:val="94"/>
  </w:num>
  <w:num w:numId="31">
    <w:abstractNumId w:val="95"/>
  </w:num>
  <w:num w:numId="32">
    <w:abstractNumId w:val="117"/>
  </w:num>
  <w:num w:numId="33">
    <w:abstractNumId w:val="138"/>
  </w:num>
  <w:num w:numId="34">
    <w:abstractNumId w:val="122"/>
  </w:num>
  <w:num w:numId="35">
    <w:abstractNumId w:val="110"/>
  </w:num>
  <w:num w:numId="36">
    <w:abstractNumId w:val="79"/>
  </w:num>
  <w:num w:numId="37">
    <w:abstractNumId w:val="81"/>
  </w:num>
  <w:num w:numId="38">
    <w:abstractNumId w:val="89"/>
  </w:num>
  <w:num w:numId="39">
    <w:abstractNumId w:val="96"/>
  </w:num>
  <w:num w:numId="40">
    <w:abstractNumId w:val="108"/>
  </w:num>
  <w:num w:numId="41">
    <w:abstractNumId w:val="83"/>
  </w:num>
  <w:num w:numId="42">
    <w:abstractNumId w:val="78"/>
  </w:num>
  <w:num w:numId="43">
    <w:abstractNumId w:val="136"/>
  </w:num>
  <w:num w:numId="44">
    <w:abstractNumId w:val="101"/>
  </w:num>
  <w:num w:numId="45">
    <w:abstractNumId w:val="127"/>
  </w:num>
  <w:num w:numId="46">
    <w:abstractNumId w:val="0"/>
  </w:num>
  <w:num w:numId="47">
    <w:abstractNumId w:val="112"/>
  </w:num>
  <w:num w:numId="48">
    <w:abstractNumId w:val="125"/>
  </w:num>
  <w:num w:numId="49">
    <w:abstractNumId w:val="128"/>
  </w:num>
  <w:num w:numId="50">
    <w:abstractNumId w:val="120"/>
  </w:num>
  <w:num w:numId="51">
    <w:abstractNumId w:val="143"/>
  </w:num>
  <w:num w:numId="52">
    <w:abstractNumId w:val="80"/>
  </w:num>
  <w:num w:numId="53">
    <w:abstractNumId w:val="130"/>
  </w:num>
  <w:num w:numId="54">
    <w:abstractNumId w:val="102"/>
  </w:num>
  <w:num w:numId="55">
    <w:abstractNumId w:val="100"/>
  </w:num>
  <w:num w:numId="56">
    <w:abstractNumId w:val="82"/>
  </w:num>
  <w:num w:numId="57">
    <w:abstractNumId w:val="84"/>
  </w:num>
  <w:num w:numId="58">
    <w:abstractNumId w:val="72"/>
  </w:num>
  <w:num w:numId="59">
    <w:abstractNumId w:val="105"/>
  </w:num>
  <w:num w:numId="60">
    <w:abstractNumId w:val="116"/>
  </w:num>
  <w:num w:numId="61">
    <w:abstractNumId w:val="73"/>
  </w:num>
  <w:num w:numId="62">
    <w:abstractNumId w:val="91"/>
  </w:num>
  <w:num w:numId="63">
    <w:abstractNumId w:val="74"/>
  </w:num>
  <w:num w:numId="64">
    <w:abstractNumId w:val="139"/>
  </w:num>
  <w:num w:numId="65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34"/>
    <w:lvlOverride w:ilvl="0">
      <w:startOverride w:val="1"/>
    </w:lvlOverride>
  </w:num>
  <w:num w:numId="67">
    <w:abstractNumId w:val="77"/>
  </w:num>
  <w:num w:numId="68">
    <w:abstractNumId w:val="141"/>
  </w:num>
  <w:num w:numId="69">
    <w:abstractNumId w:val="86"/>
  </w:num>
  <w:num w:numId="70">
    <w:abstractNumId w:val="113"/>
  </w:num>
  <w:num w:numId="71">
    <w:abstractNumId w:val="97"/>
  </w:num>
  <w:num w:numId="72">
    <w:abstractNumId w:val="115"/>
  </w:num>
  <w:num w:numId="7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4">
    <w:abstractNumId w:val="126"/>
  </w:num>
  <w:num w:numId="75">
    <w:abstractNumId w:val="140"/>
  </w:num>
  <w:num w:numId="76">
    <w:abstractNumId w:val="90"/>
  </w:num>
  <w:num w:numId="77">
    <w:abstractNumId w:val="114"/>
  </w:num>
  <w:num w:numId="78">
    <w:abstractNumId w:val="88"/>
  </w:num>
  <w:num w:numId="79">
    <w:abstractNumId w:val="137"/>
  </w:num>
  <w:num w:numId="80">
    <w:abstractNumId w:val="13"/>
  </w:num>
  <w:num w:numId="81">
    <w:abstractNumId w:val="20"/>
  </w:num>
  <w:num w:numId="82">
    <w:abstractNumId w:val="109"/>
  </w:num>
  <w:num w:numId="83">
    <w:abstractNumId w:val="118"/>
  </w:num>
  <w:num w:numId="84">
    <w:abstractNumId w:val="121"/>
  </w:num>
  <w:num w:numId="85">
    <w:abstractNumId w:val="92"/>
  </w:num>
  <w:num w:numId="86">
    <w:abstractNumId w:val="106"/>
  </w:num>
  <w:num w:numId="87">
    <w:abstractNumId w:val="107"/>
  </w:num>
  <w:num w:numId="88">
    <w:abstractNumId w:val="123"/>
  </w:num>
  <w:num w:numId="89">
    <w:abstractNumId w:val="142"/>
  </w:num>
  <w:num w:numId="90">
    <w:abstractNumId w:val="104"/>
  </w:num>
  <w:num w:numId="91">
    <w:abstractNumId w:val="133"/>
  </w:num>
  <w:num w:numId="92">
    <w:abstractNumId w:val="135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60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265FE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1AE2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E7C29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3D2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436A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8B2"/>
    <w:rsid w:val="00680B79"/>
    <w:rsid w:val="00684527"/>
    <w:rsid w:val="00685336"/>
    <w:rsid w:val="00685381"/>
    <w:rsid w:val="00691FB1"/>
    <w:rsid w:val="00696966"/>
    <w:rsid w:val="006969B3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17A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992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613F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67EF7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438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  <w:pPr>
      <w:numPr>
        <w:numId w:val="0"/>
      </w:numPr>
    </w:pPr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3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4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1f1">
    <w:name w:val="Подпункт Знак1"/>
    <w:link w:val="aff6"/>
    <w:rsid w:val="00EF6438"/>
    <w:rPr>
      <w:bCs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ebedev.AAL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Kudryavts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Kudryavtseva.TV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68C32-7364-4EC4-81D5-70A060F26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28952</Words>
  <Characters>165029</Characters>
  <Application>Microsoft Office Word</Application>
  <DocSecurity>0</DocSecurity>
  <Lines>1375</Lines>
  <Paragraphs>387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193594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Кудрявцева Татьяна Владимировна</cp:lastModifiedBy>
  <cp:revision>149</cp:revision>
  <cp:lastPrinted>2015-12-29T14:27:00Z</cp:lastPrinted>
  <dcterms:created xsi:type="dcterms:W3CDTF">2016-01-13T12:36:00Z</dcterms:created>
  <dcterms:modified xsi:type="dcterms:W3CDTF">2018-02-28T10:18:00Z</dcterms:modified>
</cp:coreProperties>
</file>